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2.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word/recipientData.xml" ContentType="application/vnd.ms-word.mailMergeRecipientData+xml"/>
  <Override PartName="/word/glossary/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49C07" w14:textId="7744C9F5" w:rsidR="003C629B" w:rsidRPr="00D10121" w:rsidRDefault="00D10121"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bookmarkStart w:id="3" w:name="_GoBack"/>
      <w:bookmarkEnd w:id="3"/>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3C629B">
        <w:trPr>
          <w:trHeight w:val="1820"/>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9D196C3" w14:textId="77777777" w:rsidR="003C629B" w:rsidRPr="002A7B62" w:rsidRDefault="003C629B" w:rsidP="003C629B">
            <w:pPr>
              <w:ind w:right="28"/>
              <w:jc w:val="center"/>
              <w:rPr>
                <w:rFonts w:asciiTheme="minorHAnsi" w:hAnsiTheme="minorHAnsi" w:cstheme="minorHAnsi"/>
                <w:i/>
                <w:sz w:val="20"/>
              </w:rPr>
            </w:pPr>
            <w:r w:rsidRPr="002A7B62">
              <w:rPr>
                <w:rFonts w:asciiTheme="minorHAnsi" w:hAnsiTheme="minorHAnsi" w:cstheme="minorHAnsi"/>
                <w:i/>
                <w:sz w:val="20"/>
              </w:rPr>
              <w:t>Nazwa i adres</w:t>
            </w:r>
          </w:p>
          <w:p w14:paraId="389188BD" w14:textId="77777777" w:rsidR="003C629B" w:rsidRPr="006B56FD" w:rsidRDefault="003C629B" w:rsidP="003C629B">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5365F8DD" w14:textId="77777777" w:rsidR="003C629B" w:rsidRPr="002A7B62" w:rsidRDefault="003C629B" w:rsidP="003C629B">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0A0923D5" w14:textId="77777777" w:rsidR="003C629B" w:rsidRPr="006B56FD" w:rsidRDefault="003C629B" w:rsidP="003C629B">
            <w:pPr>
              <w:spacing w:line="360" w:lineRule="auto"/>
              <w:jc w:val="center"/>
              <w:rPr>
                <w:rFonts w:asciiTheme="minorHAnsi" w:eastAsiaTheme="majorEastAsia" w:hAnsiTheme="minorHAnsi" w:cstheme="minorHAnsi"/>
                <w:i/>
                <w:iCs/>
              </w:rPr>
            </w:pP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1D94B62C"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B704B4">
        <w:rPr>
          <w:rFonts w:asciiTheme="minorHAnsi" w:hAnsiTheme="minorHAnsi" w:cstheme="minorHAnsi"/>
          <w:sz w:val="20"/>
          <w:szCs w:val="22"/>
        </w:rPr>
        <w:t>POST/DYS/OW/GZ/</w:t>
      </w:r>
      <w:r w:rsidR="006A4AC4">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180FF4" w:rsidRPr="001963CE">
        <w:rPr>
          <w:rFonts w:asciiTheme="minorHAnsi" w:hAnsiTheme="minorHAnsi" w:cstheme="minorHAnsi"/>
          <w:noProof/>
          <w:sz w:val="20"/>
          <w:szCs w:val="22"/>
        </w:rPr>
        <w:t>2791</w:t>
      </w:r>
      <w:r w:rsidRPr="00C33EBB">
        <w:rPr>
          <w:rFonts w:asciiTheme="minorHAnsi" w:hAnsiTheme="minorHAnsi" w:cstheme="minorHAnsi"/>
          <w:sz w:val="20"/>
          <w:szCs w:val="22"/>
        </w:rPr>
        <w:fldChar w:fldCharType="end"/>
      </w:r>
      <w:r w:rsidRPr="00C33EBB">
        <w:rPr>
          <w:rFonts w:asciiTheme="minorHAnsi" w:hAnsiTheme="minorHAnsi" w:cstheme="minorHAnsi"/>
          <w:sz w:val="20"/>
          <w:szCs w:val="22"/>
        </w:rPr>
        <w:t>/</w:t>
      </w:r>
      <w:r w:rsidR="00BD5ED3">
        <w:rPr>
          <w:rFonts w:asciiTheme="minorHAnsi" w:hAnsiTheme="minorHAnsi" w:cstheme="minorHAnsi"/>
          <w:sz w:val="20"/>
          <w:szCs w:val="22"/>
        </w:rPr>
        <w:t>202</w:t>
      </w:r>
      <w:r w:rsidR="00C44C84">
        <w:rPr>
          <w:rFonts w:asciiTheme="minorHAnsi" w:hAnsiTheme="minorHAnsi" w:cstheme="minorHAnsi"/>
          <w:sz w:val="20"/>
          <w:szCs w:val="22"/>
        </w:rPr>
        <w:t>4</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180FF4" w:rsidRPr="001963CE">
        <w:rPr>
          <w:rFonts w:asciiTheme="minorHAnsi" w:hAnsiTheme="minorHAnsi" w:cstheme="minorHAnsi"/>
          <w:noProof/>
          <w:sz w:val="20"/>
          <w:lang w:eastAsia="pl-PL"/>
        </w:rPr>
        <w:t>RBI- Roboty budowlane ; 24-G3/S/04160 - Marki, al. Marszałka Józefa Piłsudskiego 200, nr dz. 1/3, 6/4 obręb 1-11; gm. Marki; D1GI/22PG302408.</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57122C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232E998A"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4DC4F808" w14:textId="77777777" w:rsidR="009D1E67" w:rsidRPr="009D1E67" w:rsidRDefault="009D1E67" w:rsidP="009D1E67"/>
    <w:p w14:paraId="16327F9F" w14:textId="5CDC9CD1"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730342B3" w:rsidR="003C629B"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00CC65D6">
        <w:rPr>
          <w:rFonts w:asciiTheme="minorHAnsi" w:hAnsiTheme="minorHAnsi" w:cstheme="minorHAnsi"/>
          <w:sz w:val="20"/>
        </w:rPr>
        <w:t xml:space="preserve"> (słownie ...........</w:t>
      </w:r>
      <w:r w:rsidR="00221E34">
        <w:rPr>
          <w:rFonts w:asciiTheme="minorHAnsi" w:hAnsiTheme="minorHAnsi" w:cstheme="minorHAnsi"/>
          <w:sz w:val="20"/>
        </w:rPr>
        <w:t>. ……………………………………………</w:t>
      </w:r>
      <w:r w:rsidR="00CC65D6">
        <w:rPr>
          <w:rFonts w:asciiTheme="minorHAnsi" w:hAnsiTheme="minorHAnsi" w:cstheme="minorHAnsi"/>
          <w:sz w:val="20"/>
        </w:rPr>
        <w:t>……</w:t>
      </w:r>
      <w:r w:rsidR="00221E34">
        <w:rPr>
          <w:rFonts w:asciiTheme="minorHAnsi" w:hAnsiTheme="minorHAnsi" w:cstheme="minorHAnsi"/>
          <w:sz w:val="20"/>
        </w:rPr>
        <w:t>..</w:t>
      </w:r>
      <w:r w:rsidR="00221E34" w:rsidRPr="00F71E5C">
        <w:rPr>
          <w:rFonts w:asciiTheme="minorHAnsi" w:hAnsiTheme="minorHAnsi" w:cstheme="minorHAnsi"/>
          <w:sz w:val="20"/>
        </w:rPr>
        <w:t>)</w:t>
      </w:r>
    </w:p>
    <w:p w14:paraId="60F19810" w14:textId="5109D2CC" w:rsidR="00A41690" w:rsidRDefault="00A41690" w:rsidP="00CC65D6">
      <w:pPr>
        <w:spacing w:line="240" w:lineRule="auto"/>
        <w:rPr>
          <w:rFonts w:asciiTheme="minorHAnsi" w:hAnsiTheme="minorHAnsi" w:cstheme="minorHAnsi"/>
          <w:b/>
          <w:sz w:val="20"/>
        </w:rPr>
      </w:pPr>
    </w:p>
    <w:p w14:paraId="7495014A" w14:textId="77777777" w:rsidR="00C44C84" w:rsidRDefault="00C44C84" w:rsidP="00C44C84">
      <w:pPr>
        <w:spacing w:line="240" w:lineRule="auto"/>
        <w:rPr>
          <w:rFonts w:asciiTheme="minorHAnsi" w:hAnsiTheme="minorHAnsi" w:cstheme="minorHAnsi"/>
          <w:b/>
          <w:sz w:val="20"/>
        </w:rPr>
      </w:pP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lastRenderedPageBreak/>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3C75B883" w14:textId="77777777" w:rsidR="003C629B" w:rsidRPr="00AC4FB9"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Oświadczenie/a o braku podstaw do wykluczenia na postawie </w:t>
      </w:r>
      <w:r>
        <w:rPr>
          <w:rFonts w:asciiTheme="minorHAnsi" w:hAnsiTheme="minorHAnsi" w:cstheme="minorHAnsi"/>
          <w:sz w:val="20"/>
          <w:lang w:eastAsia="pl-PL"/>
        </w:rPr>
        <w:t>przesłanek określonych w pkt. 1.1. Załącznika nr 2 do SWZ przekazujemy w załączeniu.</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7777777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w:t>
      </w:r>
      <w:r>
        <w:rPr>
          <w:rFonts w:asciiTheme="minorHAnsi" w:hAnsiTheme="minorHAnsi" w:cstheme="minorHAnsi"/>
          <w:sz w:val="20"/>
          <w:lang w:eastAsia="pl-PL"/>
        </w:rPr>
        <w:t>realizować zamówienie</w:t>
      </w:r>
      <w:r w:rsidRPr="00050548">
        <w:rPr>
          <w:rFonts w:asciiTheme="minorHAnsi" w:hAnsiTheme="minorHAnsi" w:cstheme="minorHAnsi"/>
          <w:sz w:val="20"/>
          <w:lang w:eastAsia="pl-PL"/>
        </w:rPr>
        <w:t xml:space="preserve"> lub podwykonawcy 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180FF4"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180FF4"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0A494FB7" w:rsidR="003C629B" w:rsidRPr="00561FB7"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561FB7">
        <w:rPr>
          <w:rFonts w:asciiTheme="minorHAnsi" w:hAnsiTheme="minorHAnsi" w:cstheme="minorHAnsi"/>
          <w:sz w:val="20"/>
          <w:lang w:eastAsia="pl-PL"/>
        </w:rPr>
        <w:t xml:space="preserve">Wadium o wartości </w:t>
      </w:r>
      <w:r w:rsidR="008104EC" w:rsidRPr="00561FB7">
        <w:rPr>
          <w:rFonts w:asciiTheme="minorHAnsi" w:hAnsiTheme="minorHAnsi" w:cstheme="minorHAnsi"/>
          <w:sz w:val="20"/>
          <w:lang w:eastAsia="pl-PL"/>
        </w:rPr>
        <w:fldChar w:fldCharType="begin"/>
      </w:r>
      <w:r w:rsidR="008104EC" w:rsidRPr="00561FB7">
        <w:rPr>
          <w:rFonts w:asciiTheme="minorHAnsi" w:hAnsiTheme="minorHAnsi" w:cstheme="minorHAnsi"/>
          <w:sz w:val="20"/>
          <w:lang w:eastAsia="pl-PL"/>
        </w:rPr>
        <w:instrText xml:space="preserve"> MERGEFIELD wadium_wartosc </w:instrText>
      </w:r>
      <w:r w:rsidR="008104EC" w:rsidRPr="00561FB7">
        <w:rPr>
          <w:rFonts w:asciiTheme="minorHAnsi" w:hAnsiTheme="minorHAnsi" w:cstheme="minorHAnsi"/>
          <w:sz w:val="20"/>
          <w:lang w:eastAsia="pl-PL"/>
        </w:rPr>
        <w:fldChar w:fldCharType="separate"/>
      </w:r>
      <w:r w:rsidR="00180FF4" w:rsidRPr="001963CE">
        <w:rPr>
          <w:rFonts w:asciiTheme="minorHAnsi" w:hAnsiTheme="minorHAnsi" w:cstheme="minorHAnsi"/>
          <w:noProof/>
          <w:sz w:val="20"/>
          <w:lang w:eastAsia="pl-PL"/>
        </w:rPr>
        <w:t>7000</w:t>
      </w:r>
      <w:r w:rsidR="008104EC" w:rsidRPr="00561FB7">
        <w:rPr>
          <w:rFonts w:asciiTheme="minorHAnsi" w:hAnsiTheme="minorHAnsi" w:cstheme="minorHAnsi"/>
          <w:sz w:val="20"/>
          <w:lang w:eastAsia="pl-PL"/>
        </w:rPr>
        <w:fldChar w:fldCharType="end"/>
      </w:r>
      <w:r w:rsidR="00C32303" w:rsidRPr="00561FB7">
        <w:rPr>
          <w:rFonts w:asciiTheme="minorHAnsi" w:hAnsiTheme="minorHAnsi" w:cstheme="minorHAnsi"/>
          <w:sz w:val="20"/>
          <w:lang w:eastAsia="pl-PL"/>
        </w:rPr>
        <w:t xml:space="preserve">,00 </w:t>
      </w:r>
      <w:r w:rsidRPr="00561FB7">
        <w:rPr>
          <w:rFonts w:asciiTheme="minorHAnsi" w:hAnsiTheme="minorHAnsi" w:cstheme="minorHAnsi"/>
          <w:sz w:val="20"/>
          <w:lang w:eastAsia="pl-PL"/>
        </w:rPr>
        <w:t xml:space="preserve">zł zostało wniesione w formie …............................................ </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w:t>
      </w:r>
      <w:r w:rsidRPr="008655D5">
        <w:rPr>
          <w:rFonts w:asciiTheme="minorHAnsi" w:hAnsiTheme="minorHAnsi" w:cstheme="minorHAnsi"/>
          <w:sz w:val="20"/>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77777777" w:rsidR="003C629B" w:rsidRPr="00F46A13" w:rsidRDefault="00180FF4" w:rsidP="003C629B">
      <w:pPr>
        <w:pStyle w:val="Akapitzlist"/>
        <w:spacing w:before="120" w:after="120" w:line="240" w:lineRule="exact"/>
        <w:ind w:left="1418" w:hanging="2"/>
        <w:rPr>
          <w:rFonts w:asciiTheme="minorHAnsi" w:hAnsiTheme="minorHAnsi" w:cstheme="minorHAnsi"/>
          <w:sz w:val="20"/>
          <w:lang w:eastAsia="pl-PL"/>
        </w:rPr>
      </w:pPr>
      <w:hyperlink r:id="rId12" w:history="1">
        <w:r w:rsidR="003C629B" w:rsidRPr="0085461F">
          <w:rPr>
            <w:rStyle w:val="Hipercze"/>
            <w:rFonts w:asciiTheme="minorHAnsi" w:hAnsiTheme="minorHAnsi" w:cstheme="minorHAnsi"/>
            <w:sz w:val="20"/>
          </w:rPr>
          <w:t>https://pgedystrybucja.pl/przetargi/przetargi-zakupowe</w:t>
        </w:r>
      </w:hyperlink>
      <w:r w:rsidR="003C629B"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77777777" w:rsidR="003C629B" w:rsidRPr="00F46A13" w:rsidRDefault="00180FF4" w:rsidP="003C629B">
      <w:pPr>
        <w:pStyle w:val="Akapitzlist"/>
        <w:spacing w:before="120" w:after="120" w:line="240" w:lineRule="exact"/>
        <w:ind w:left="1418" w:hanging="2"/>
        <w:rPr>
          <w:rFonts w:asciiTheme="minorHAnsi" w:hAnsiTheme="minorHAnsi" w:cstheme="minorHAnsi"/>
          <w:sz w:val="20"/>
          <w:lang w:eastAsia="pl-PL"/>
        </w:rPr>
      </w:pPr>
      <w:hyperlink r:id="rId13" w:history="1">
        <w:r w:rsidR="003C629B" w:rsidRPr="0085461F">
          <w:rPr>
            <w:rStyle w:val="Hipercze"/>
            <w:rFonts w:asciiTheme="minorHAnsi" w:hAnsiTheme="minorHAnsi" w:cstheme="minorHAnsi"/>
            <w:sz w:val="20"/>
          </w:rPr>
          <w:t>https://pgedystrybucja.pl/przetargi/przetargi-zakupowe</w:t>
        </w:r>
      </w:hyperlink>
      <w:r w:rsidR="003C629B" w:rsidRPr="00F46A13">
        <w:rPr>
          <w:rFonts w:asciiTheme="minorHAnsi" w:hAnsiTheme="minorHAnsi" w:cstheme="minorHAnsi"/>
          <w:sz w:val="20"/>
          <w:lang w:eastAsia="pl-PL"/>
        </w:rPr>
        <w:t>;</w:t>
      </w:r>
    </w:p>
    <w:p w14:paraId="537286EC" w14:textId="77777777" w:rsidR="003C629B" w:rsidRPr="00F46A13"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BAEEAE4" w14:textId="77777777" w:rsidR="003C629B" w:rsidRDefault="003C629B" w:rsidP="003C629B">
      <w:pPr>
        <w:pStyle w:val="Akapitzlist"/>
        <w:spacing w:before="120" w:line="240" w:lineRule="auto"/>
        <w:ind w:left="426"/>
        <w:rPr>
          <w:rFonts w:asciiTheme="minorHAnsi" w:hAnsiTheme="minorHAnsi" w:cstheme="minorHAnsi"/>
          <w:b/>
          <w:sz w:val="20"/>
          <w:lang w:eastAsia="pl-PL"/>
        </w:rPr>
      </w:pPr>
    </w:p>
    <w:p w14:paraId="307620E5" w14:textId="4DDE8A7A"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prowadzonym postępowaniem o udzielenie zamówienia niepublicznego nr </w:t>
      </w:r>
      <w:r w:rsidR="007C622D">
        <w:rPr>
          <w:rFonts w:asciiTheme="minorHAnsi" w:hAnsiTheme="minorHAnsi" w:cstheme="minorHAnsi"/>
          <w:sz w:val="20"/>
          <w:szCs w:val="22"/>
        </w:rPr>
        <w:t>POST/DYS/OW/GZ/</w:t>
      </w:r>
      <w:r w:rsidR="00E32E77">
        <w:rPr>
          <w:rFonts w:asciiTheme="minorHAnsi" w:hAnsiTheme="minorHAnsi" w:cstheme="minorHAnsi"/>
          <w:sz w:val="20"/>
          <w:szCs w:val="22"/>
        </w:rPr>
        <w:t>0</w:t>
      </w:r>
      <w:r w:rsidR="00C33EBB" w:rsidRPr="00C33EBB">
        <w:rPr>
          <w:rFonts w:asciiTheme="minorHAnsi" w:hAnsiTheme="minorHAnsi" w:cstheme="minorHAnsi"/>
          <w:sz w:val="20"/>
          <w:szCs w:val="22"/>
        </w:rPr>
        <w:fldChar w:fldCharType="begin"/>
      </w:r>
      <w:r w:rsidR="00C33EBB" w:rsidRPr="00C33EBB">
        <w:rPr>
          <w:rFonts w:asciiTheme="minorHAnsi" w:hAnsiTheme="minorHAnsi" w:cstheme="minorHAnsi"/>
          <w:sz w:val="20"/>
          <w:szCs w:val="22"/>
        </w:rPr>
        <w:instrText xml:space="preserve"> MERGEFIELD "nr_postepowania" </w:instrText>
      </w:r>
      <w:r w:rsidR="00C33EBB" w:rsidRPr="00C33EBB">
        <w:rPr>
          <w:rFonts w:asciiTheme="minorHAnsi" w:hAnsiTheme="minorHAnsi" w:cstheme="minorHAnsi"/>
          <w:sz w:val="20"/>
          <w:szCs w:val="22"/>
        </w:rPr>
        <w:fldChar w:fldCharType="separate"/>
      </w:r>
      <w:r w:rsidR="00180FF4" w:rsidRPr="001963CE">
        <w:rPr>
          <w:rFonts w:asciiTheme="minorHAnsi" w:hAnsiTheme="minorHAnsi" w:cstheme="minorHAnsi"/>
          <w:noProof/>
          <w:sz w:val="20"/>
          <w:szCs w:val="22"/>
        </w:rPr>
        <w:t>2791</w:t>
      </w:r>
      <w:r w:rsidR="00C33EBB" w:rsidRPr="00C33EBB">
        <w:rPr>
          <w:rFonts w:asciiTheme="minorHAnsi" w:hAnsiTheme="minorHAnsi" w:cstheme="minorHAnsi"/>
          <w:sz w:val="20"/>
          <w:szCs w:val="22"/>
        </w:rPr>
        <w:fldChar w:fldCharType="end"/>
      </w:r>
      <w:r w:rsidR="00C33EBB" w:rsidRPr="00C33EBB">
        <w:rPr>
          <w:rFonts w:asciiTheme="minorHAnsi" w:hAnsiTheme="minorHAnsi" w:cstheme="minorHAnsi"/>
          <w:sz w:val="20"/>
          <w:szCs w:val="22"/>
        </w:rPr>
        <w:t>/</w:t>
      </w:r>
      <w:r w:rsidR="00BD5ED3">
        <w:rPr>
          <w:rFonts w:asciiTheme="minorHAnsi" w:hAnsiTheme="minorHAnsi" w:cstheme="minorHAnsi"/>
          <w:sz w:val="20"/>
          <w:szCs w:val="22"/>
        </w:rPr>
        <w:t>202</w:t>
      </w:r>
      <w:r w:rsidR="00C44C84">
        <w:rPr>
          <w:rFonts w:asciiTheme="minorHAnsi" w:hAnsiTheme="minorHAnsi" w:cstheme="minorHAnsi"/>
          <w:sz w:val="20"/>
          <w:szCs w:val="22"/>
        </w:rPr>
        <w:t>4</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3C629B">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3C629B">
      <w:pPr>
        <w:ind w:left="5398" w:right="68" w:hanging="153"/>
        <w:jc w:val="center"/>
        <w:rPr>
          <w:rFonts w:asciiTheme="minorHAnsi" w:hAnsiTheme="minorHAnsi" w:cstheme="minorHAnsi"/>
          <w:i/>
          <w:sz w:val="16"/>
          <w:szCs w:val="16"/>
        </w:rPr>
        <w:sectPr w:rsidR="003C629B" w:rsidRPr="00FF5B17" w:rsidSect="00AE0646">
          <w:headerReference w:type="even" r:id="rId14"/>
          <w:headerReference w:type="default" r:id="rId15"/>
          <w:footerReference w:type="even" r:id="rId16"/>
          <w:footerReference w:type="default" r:id="rId17"/>
          <w:headerReference w:type="first" r:id="rId18"/>
          <w:footerReference w:type="first" r:id="rId19"/>
          <w:pgSz w:w="11909" w:h="16834" w:code="9"/>
          <w:pgMar w:top="1418" w:right="1276" w:bottom="992" w:left="1559" w:header="567" w:footer="57"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07C1AF5D" w14:textId="77777777" w:rsidR="00221E34" w:rsidRDefault="00221E34" w:rsidP="003C629B">
      <w:pPr>
        <w:spacing w:before="120" w:line="24" w:lineRule="atLeast"/>
        <w:ind w:firstLine="567"/>
        <w:jc w:val="left"/>
        <w:outlineLvl w:val="0"/>
        <w:rPr>
          <w:rFonts w:asciiTheme="minorHAnsi" w:hAnsiTheme="minorHAnsi" w:cstheme="minorHAnsi"/>
          <w:sz w:val="20"/>
        </w:rPr>
        <w:sectPr w:rsidR="00221E34" w:rsidSect="003C629B">
          <w:footerReference w:type="first" r:id="rId20"/>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p w14:paraId="14ADC5AA" w14:textId="77777777" w:rsidR="009144EC" w:rsidRDefault="009144EC" w:rsidP="009144EC">
      <w:pPr>
        <w:rPr>
          <w:rFonts w:asciiTheme="minorHAnsi" w:hAnsiTheme="minorHAnsi" w:cstheme="minorHAnsi"/>
          <w:sz w:val="20"/>
        </w:rPr>
      </w:pPr>
    </w:p>
    <w:p w14:paraId="2B83AD2F" w14:textId="576E0C3C" w:rsidR="007C622D" w:rsidRPr="007C622D" w:rsidRDefault="007C622D" w:rsidP="007C622D">
      <w:pPr>
        <w:rPr>
          <w:rFonts w:asciiTheme="minorHAnsi" w:hAnsiTheme="minorHAnsi" w:cstheme="minorHAnsi"/>
          <w:sz w:val="20"/>
        </w:rPr>
      </w:pPr>
      <w:r w:rsidRPr="007C622D">
        <w:rPr>
          <w:rFonts w:asciiTheme="minorHAnsi" w:hAnsiTheme="minorHAnsi" w:cstheme="minorHAnsi"/>
          <w:b/>
          <w:bCs/>
          <w:color w:val="000000"/>
          <w:sz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p>
    <w:p w14:paraId="7597B0B9" w14:textId="77777777" w:rsidR="007C622D" w:rsidRPr="007C622D" w:rsidRDefault="007C622D" w:rsidP="007C622D">
      <w:pPr>
        <w:spacing w:after="80" w:line="240" w:lineRule="exact"/>
        <w:jc w:val="left"/>
        <w:rPr>
          <w:rFonts w:asciiTheme="minorHAnsi" w:hAnsiTheme="minorHAnsi" w:cstheme="minorHAnsi"/>
          <w:sz w:val="20"/>
        </w:rPr>
      </w:pPr>
    </w:p>
    <w:tbl>
      <w:tblPr>
        <w:tblStyle w:val="Tabela-Siatka1"/>
        <w:tblW w:w="0" w:type="auto"/>
        <w:jc w:val="center"/>
        <w:tblLook w:val="04A0" w:firstRow="1" w:lastRow="0" w:firstColumn="1" w:lastColumn="0" w:noHBand="0" w:noVBand="1"/>
      </w:tblPr>
      <w:tblGrid>
        <w:gridCol w:w="3965"/>
        <w:gridCol w:w="850"/>
        <w:gridCol w:w="4134"/>
      </w:tblGrid>
      <w:tr w:rsidR="007C622D" w:rsidRPr="007C622D" w14:paraId="5AA4F502" w14:textId="77777777" w:rsidTr="008104EC">
        <w:trPr>
          <w:trHeight w:val="1820"/>
          <w:jc w:val="center"/>
        </w:trPr>
        <w:tc>
          <w:tcPr>
            <w:tcW w:w="3965" w:type="dxa"/>
            <w:tcBorders>
              <w:right w:val="single" w:sz="4" w:space="0" w:color="auto"/>
            </w:tcBorders>
          </w:tcPr>
          <w:p w14:paraId="5763A271" w14:textId="77777777" w:rsidR="007C622D" w:rsidRPr="007C622D" w:rsidRDefault="007C622D" w:rsidP="007C622D">
            <w:pPr>
              <w:ind w:right="28"/>
              <w:jc w:val="left"/>
              <w:rPr>
                <w:rFonts w:asciiTheme="minorHAnsi" w:hAnsiTheme="minorHAnsi" w:cstheme="minorHAnsi"/>
                <w:b/>
                <w:i/>
                <w:iCs/>
                <w:u w:val="single"/>
              </w:rPr>
            </w:pPr>
            <w:r w:rsidRPr="007C622D">
              <w:rPr>
                <w:rFonts w:asciiTheme="minorHAnsi" w:hAnsiTheme="minorHAnsi" w:cstheme="minorHAnsi"/>
                <w:b/>
                <w:i/>
                <w:iCs/>
                <w:u w:val="single"/>
              </w:rPr>
              <w:t>Wykonawca</w:t>
            </w:r>
          </w:p>
          <w:p w14:paraId="245B9EFF" w14:textId="77777777" w:rsidR="007C622D" w:rsidRPr="007C622D" w:rsidRDefault="007C622D" w:rsidP="007C622D">
            <w:pPr>
              <w:ind w:right="28"/>
              <w:jc w:val="left"/>
              <w:rPr>
                <w:rFonts w:asciiTheme="minorHAnsi" w:hAnsiTheme="minorHAnsi" w:cstheme="minorHAnsi"/>
              </w:rPr>
            </w:pPr>
          </w:p>
          <w:p w14:paraId="69EF5D39"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1ED84394"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69A53F82" w14:textId="77777777" w:rsidR="007C622D" w:rsidRPr="007C622D" w:rsidRDefault="007C622D" w:rsidP="007C622D">
            <w:pPr>
              <w:ind w:right="28"/>
              <w:jc w:val="center"/>
              <w:rPr>
                <w:rFonts w:asciiTheme="minorHAnsi" w:hAnsiTheme="minorHAnsi" w:cstheme="minorHAnsi"/>
                <w:i/>
              </w:rPr>
            </w:pPr>
            <w:r w:rsidRPr="007C622D">
              <w:rPr>
                <w:rFonts w:asciiTheme="minorHAnsi" w:hAnsiTheme="minorHAnsi" w:cstheme="minorHAnsi"/>
                <w:i/>
              </w:rPr>
              <w:t>Nazwa i adres</w:t>
            </w:r>
          </w:p>
          <w:p w14:paraId="038247A8" w14:textId="77777777" w:rsidR="007C622D" w:rsidRPr="007C622D" w:rsidRDefault="007C622D" w:rsidP="007C622D">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8039AF3" w14:textId="77777777" w:rsidR="007C622D" w:rsidRPr="007C622D" w:rsidRDefault="007C622D" w:rsidP="007C622D">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D5C287A" w14:textId="77777777" w:rsidR="007C622D" w:rsidRPr="007C622D" w:rsidRDefault="007C622D" w:rsidP="007C622D">
            <w:pPr>
              <w:spacing w:line="360" w:lineRule="auto"/>
              <w:rPr>
                <w:rFonts w:asciiTheme="minorHAnsi" w:eastAsiaTheme="majorEastAsia" w:hAnsiTheme="minorHAnsi" w:cstheme="minorHAnsi"/>
                <w:b/>
                <w:i/>
                <w:iCs/>
                <w:u w:val="single"/>
              </w:rPr>
            </w:pPr>
            <w:r w:rsidRPr="007C622D">
              <w:rPr>
                <w:rFonts w:asciiTheme="minorHAnsi" w:eastAsiaTheme="majorEastAsia" w:hAnsiTheme="minorHAnsi" w:cstheme="minorHAnsi"/>
                <w:b/>
                <w:i/>
                <w:iCs/>
                <w:u w:val="single"/>
              </w:rPr>
              <w:t xml:space="preserve">Zamawiający </w:t>
            </w:r>
          </w:p>
          <w:p w14:paraId="5389C61B"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w:t>
            </w:r>
          </w:p>
          <w:p w14:paraId="6781E853" w14:textId="77777777" w:rsidR="007C622D" w:rsidRPr="007C622D" w:rsidRDefault="007C622D" w:rsidP="007C622D">
            <w:pPr>
              <w:spacing w:before="120" w:after="120" w:line="240" w:lineRule="auto"/>
              <w:contextualSpacing/>
              <w:jc w:val="center"/>
              <w:rPr>
                <w:rFonts w:asciiTheme="minorHAnsi" w:eastAsia="Calibri" w:hAnsiTheme="minorHAnsi" w:cstheme="minorHAnsi"/>
              </w:rPr>
            </w:pPr>
            <w:r w:rsidRPr="007C622D">
              <w:rPr>
                <w:rFonts w:asciiTheme="minorHAnsi" w:eastAsia="Calibri" w:hAnsiTheme="minorHAnsi" w:cstheme="minorHAnsi"/>
              </w:rPr>
              <w:t>w imieniu i na rzecz której działa:</w:t>
            </w:r>
          </w:p>
          <w:p w14:paraId="2ED0428D"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 Oddział Warszawa</w:t>
            </w:r>
          </w:p>
          <w:p w14:paraId="112885E2" w14:textId="0695F7C3" w:rsidR="007C622D" w:rsidRPr="007C622D" w:rsidRDefault="007C622D" w:rsidP="007C622D">
            <w:pPr>
              <w:spacing w:line="360" w:lineRule="auto"/>
              <w:jc w:val="center"/>
              <w:rPr>
                <w:rFonts w:asciiTheme="minorHAnsi" w:eastAsiaTheme="majorEastAsia" w:hAnsiTheme="minorHAnsi" w:cstheme="minorHAnsi"/>
                <w:i/>
                <w:iCs/>
              </w:rPr>
            </w:pPr>
            <w:r w:rsidRPr="007C622D">
              <w:rPr>
                <w:rFonts w:asciiTheme="minorHAnsi" w:eastAsia="Calibri" w:hAnsiTheme="minorHAnsi" w:cstheme="minorHAnsi"/>
                <w:b/>
              </w:rPr>
              <w:t>ul. Marsa 95, 04-470 Warszawa</w:t>
            </w:r>
          </w:p>
        </w:tc>
      </w:tr>
    </w:tbl>
    <w:p w14:paraId="24A7782F" w14:textId="75A0A1AF" w:rsidR="007C622D" w:rsidRPr="007C622D" w:rsidRDefault="007C622D" w:rsidP="007C622D">
      <w:pPr>
        <w:spacing w:after="80" w:line="240" w:lineRule="exact"/>
        <w:jc w:val="left"/>
        <w:rPr>
          <w:rFonts w:asciiTheme="minorHAnsi" w:hAnsiTheme="minorHAnsi" w:cstheme="minorHAnsi"/>
          <w:sz w:val="20"/>
        </w:rPr>
      </w:pPr>
    </w:p>
    <w:p w14:paraId="47BA5A5F" w14:textId="77777777" w:rsidR="007C622D" w:rsidRPr="007C622D" w:rsidRDefault="007C622D" w:rsidP="007C622D">
      <w:pPr>
        <w:spacing w:after="80" w:line="240" w:lineRule="exact"/>
        <w:jc w:val="center"/>
        <w:rPr>
          <w:rFonts w:asciiTheme="minorHAnsi" w:hAnsiTheme="minorHAnsi" w:cstheme="minorHAnsi"/>
          <w:b/>
          <w:bCs/>
          <w:sz w:val="20"/>
        </w:rPr>
      </w:pPr>
      <w:r w:rsidRPr="007C622D">
        <w:rPr>
          <w:rFonts w:asciiTheme="minorHAnsi" w:hAnsiTheme="minorHAnsi" w:cstheme="minorHAnsi"/>
          <w:b/>
          <w:bCs/>
          <w:sz w:val="20"/>
        </w:rPr>
        <w:t xml:space="preserve">OŚWIADCZENIE O BRAKU PODSTAW WYKLUCZENIA </w:t>
      </w:r>
    </w:p>
    <w:p w14:paraId="5329CA4C" w14:textId="77777777" w:rsidR="007C622D" w:rsidRPr="007C622D" w:rsidRDefault="007C622D" w:rsidP="007C622D">
      <w:pPr>
        <w:spacing w:after="80" w:line="240" w:lineRule="exact"/>
        <w:jc w:val="center"/>
        <w:rPr>
          <w:rFonts w:asciiTheme="minorHAnsi" w:hAnsiTheme="minorHAnsi" w:cstheme="minorHAnsi"/>
          <w:sz w:val="20"/>
        </w:rPr>
      </w:pPr>
      <w:r w:rsidRPr="007C622D">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542B302" w14:textId="77777777" w:rsidR="007C622D" w:rsidRPr="007C622D" w:rsidRDefault="007C622D" w:rsidP="007C622D">
      <w:pPr>
        <w:spacing w:after="80" w:line="240" w:lineRule="exact"/>
        <w:jc w:val="center"/>
        <w:rPr>
          <w:rFonts w:asciiTheme="minorHAnsi" w:hAnsiTheme="minorHAnsi" w:cstheme="minorHAnsi"/>
          <w:sz w:val="20"/>
        </w:rPr>
      </w:pPr>
    </w:p>
    <w:p w14:paraId="6ADA0EB1"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A729AA1" w14:textId="77777777" w:rsidR="007C622D" w:rsidRPr="007C622D" w:rsidRDefault="007C622D" w:rsidP="007C622D">
      <w:pPr>
        <w:rPr>
          <w:rFonts w:asciiTheme="minorHAnsi" w:hAnsiTheme="minorHAnsi" w:cstheme="minorHAnsi"/>
          <w:sz w:val="20"/>
        </w:rPr>
      </w:pPr>
    </w:p>
    <w:p w14:paraId="6BC113A2" w14:textId="53ED76DD"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Na potrzeby postępowania o udzielenie zamówienia prowadzonego pn. </w:t>
      </w:r>
      <w:r w:rsidR="004E6D29">
        <w:rPr>
          <w:rFonts w:asciiTheme="minorHAnsi" w:hAnsiTheme="minorHAnsi" w:cstheme="minorHAnsi"/>
          <w:b/>
          <w:i/>
          <w:sz w:val="20"/>
        </w:rPr>
        <w:fldChar w:fldCharType="begin"/>
      </w:r>
      <w:r w:rsidR="004E6D29">
        <w:rPr>
          <w:rFonts w:asciiTheme="minorHAnsi" w:hAnsiTheme="minorHAnsi" w:cstheme="minorHAnsi"/>
          <w:b/>
          <w:i/>
          <w:sz w:val="20"/>
        </w:rPr>
        <w:instrText xml:space="preserve"> MERGEFIELD nazwa_post </w:instrText>
      </w:r>
      <w:r w:rsidR="004E6D29">
        <w:rPr>
          <w:rFonts w:asciiTheme="minorHAnsi" w:hAnsiTheme="minorHAnsi" w:cstheme="minorHAnsi"/>
          <w:b/>
          <w:i/>
          <w:sz w:val="20"/>
        </w:rPr>
        <w:fldChar w:fldCharType="separate"/>
      </w:r>
      <w:r w:rsidR="00180FF4" w:rsidRPr="001963CE">
        <w:rPr>
          <w:rFonts w:asciiTheme="minorHAnsi" w:hAnsiTheme="minorHAnsi" w:cstheme="minorHAnsi"/>
          <w:b/>
          <w:i/>
          <w:noProof/>
          <w:sz w:val="20"/>
        </w:rPr>
        <w:t>RBI- Roboty budowlane ; 24-G3/S/04160 - Marki, al. Marszałka Józefa Piłsudskiego 200, nr dz. 1/3, 6/4 obręb 1-11; gm. Marki; D1GI/22PG302408.</w:t>
      </w:r>
      <w:r w:rsidR="004E6D29">
        <w:rPr>
          <w:rFonts w:asciiTheme="minorHAnsi" w:hAnsiTheme="minorHAnsi" w:cstheme="minorHAnsi"/>
          <w:b/>
          <w:i/>
          <w:sz w:val="20"/>
        </w:rPr>
        <w:fldChar w:fldCharType="end"/>
      </w:r>
      <w:r w:rsidRPr="007C622D">
        <w:rPr>
          <w:rFonts w:asciiTheme="minorHAnsi" w:hAnsiTheme="minorHAnsi" w:cstheme="minorHAnsi"/>
          <w:sz w:val="20"/>
        </w:rPr>
        <w:t xml:space="preserve">, nr </w:t>
      </w:r>
      <w:r>
        <w:rPr>
          <w:rFonts w:asciiTheme="minorHAnsi" w:hAnsiTheme="minorHAnsi" w:cstheme="minorHAnsi"/>
          <w:b/>
          <w:sz w:val="20"/>
        </w:rPr>
        <w:t>POST/DYS/OW/GZ/</w:t>
      </w:r>
      <w:r w:rsidR="009D53A4">
        <w:rPr>
          <w:rFonts w:asciiTheme="minorHAnsi" w:hAnsiTheme="minorHAnsi" w:cstheme="minorHAnsi"/>
          <w:b/>
          <w:sz w:val="20"/>
        </w:rPr>
        <w:t>0</w:t>
      </w:r>
      <w:r w:rsidR="004E6D29">
        <w:rPr>
          <w:rFonts w:asciiTheme="minorHAnsi" w:hAnsiTheme="minorHAnsi" w:cstheme="minorHAnsi"/>
          <w:b/>
          <w:sz w:val="20"/>
        </w:rPr>
        <w:fldChar w:fldCharType="begin"/>
      </w:r>
      <w:r w:rsidR="004E6D29">
        <w:rPr>
          <w:rFonts w:asciiTheme="minorHAnsi" w:hAnsiTheme="minorHAnsi" w:cstheme="minorHAnsi"/>
          <w:b/>
          <w:sz w:val="20"/>
        </w:rPr>
        <w:instrText xml:space="preserve"> MERGEFIELD nr_postepowania </w:instrText>
      </w:r>
      <w:r w:rsidR="004E6D29">
        <w:rPr>
          <w:rFonts w:asciiTheme="minorHAnsi" w:hAnsiTheme="minorHAnsi" w:cstheme="minorHAnsi"/>
          <w:b/>
          <w:sz w:val="20"/>
        </w:rPr>
        <w:fldChar w:fldCharType="separate"/>
      </w:r>
      <w:r w:rsidR="00180FF4" w:rsidRPr="001963CE">
        <w:rPr>
          <w:rFonts w:asciiTheme="minorHAnsi" w:hAnsiTheme="minorHAnsi" w:cstheme="minorHAnsi"/>
          <w:b/>
          <w:noProof/>
          <w:sz w:val="20"/>
        </w:rPr>
        <w:t>2791</w:t>
      </w:r>
      <w:r w:rsidR="004E6D29">
        <w:rPr>
          <w:rFonts w:asciiTheme="minorHAnsi" w:hAnsiTheme="minorHAnsi" w:cstheme="minorHAnsi"/>
          <w:b/>
          <w:sz w:val="20"/>
        </w:rPr>
        <w:fldChar w:fldCharType="end"/>
      </w:r>
      <w:r w:rsidRPr="007C622D">
        <w:rPr>
          <w:rFonts w:asciiTheme="minorHAnsi" w:hAnsiTheme="minorHAnsi" w:cstheme="minorHAnsi"/>
          <w:b/>
          <w:sz w:val="20"/>
        </w:rPr>
        <w:t>/202</w:t>
      </w:r>
      <w:r w:rsidR="00260BBD">
        <w:rPr>
          <w:rFonts w:asciiTheme="minorHAnsi" w:hAnsiTheme="minorHAnsi" w:cstheme="minorHAnsi"/>
          <w:b/>
          <w:sz w:val="20"/>
        </w:rPr>
        <w:t>4</w:t>
      </w:r>
      <w:r w:rsidRPr="007C622D">
        <w:rPr>
          <w:rFonts w:asciiTheme="minorHAnsi" w:hAnsiTheme="minorHAnsi" w:cstheme="minorHAnsi"/>
          <w:b/>
          <w:sz w:val="20"/>
        </w:rPr>
        <w:t xml:space="preserve"> </w:t>
      </w:r>
      <w:r w:rsidRPr="007C622D">
        <w:rPr>
          <w:rFonts w:asciiTheme="minorHAnsi" w:hAnsiTheme="minorHAnsi" w:cstheme="minorHAnsi"/>
          <w:sz w:val="20"/>
        </w:rPr>
        <w:t xml:space="preserve"> prowadzonego przez </w:t>
      </w:r>
      <w:r w:rsidR="00B704B4">
        <w:rPr>
          <w:rFonts w:asciiTheme="minorHAnsi" w:hAnsiTheme="minorHAnsi" w:cstheme="minorHAnsi"/>
          <w:sz w:val="20"/>
        </w:rPr>
        <w:t xml:space="preserve">PGE Dystrybucja S.A. </w:t>
      </w:r>
      <w:r w:rsidR="00B704B4" w:rsidRPr="00B704B4">
        <w:rPr>
          <w:rFonts w:asciiTheme="minorHAnsi" w:hAnsiTheme="minorHAnsi" w:cstheme="minorHAnsi"/>
          <w:sz w:val="20"/>
        </w:rPr>
        <w:t>w im</w:t>
      </w:r>
      <w:r w:rsidR="00B704B4">
        <w:rPr>
          <w:rFonts w:asciiTheme="minorHAnsi" w:hAnsiTheme="minorHAnsi" w:cstheme="minorHAnsi"/>
          <w:sz w:val="20"/>
        </w:rPr>
        <w:t xml:space="preserve">ieniu i na rzecz której działa: </w:t>
      </w:r>
      <w:r w:rsidR="00B704B4" w:rsidRPr="00B704B4">
        <w:rPr>
          <w:rFonts w:asciiTheme="minorHAnsi" w:hAnsiTheme="minorHAnsi" w:cstheme="minorHAnsi"/>
          <w:sz w:val="20"/>
        </w:rPr>
        <w:t>PGE Dy</w:t>
      </w:r>
      <w:r w:rsidR="00B704B4">
        <w:rPr>
          <w:rFonts w:asciiTheme="minorHAnsi" w:hAnsiTheme="minorHAnsi" w:cstheme="minorHAnsi"/>
          <w:sz w:val="20"/>
        </w:rPr>
        <w:t xml:space="preserve">strybucja S.A. Oddział Warszawa, </w:t>
      </w:r>
      <w:r w:rsidR="00B704B4" w:rsidRPr="00B704B4">
        <w:rPr>
          <w:rFonts w:asciiTheme="minorHAnsi" w:hAnsiTheme="minorHAnsi" w:cstheme="minorHAnsi"/>
          <w:sz w:val="20"/>
        </w:rPr>
        <w:t>ul. Marsa 95, 04-470 Warszawa</w:t>
      </w:r>
      <w:r w:rsidRPr="007C622D">
        <w:rPr>
          <w:rFonts w:asciiTheme="minorHAnsi" w:hAnsiTheme="minorHAnsi" w:cstheme="minorHAnsi"/>
          <w:i/>
          <w:sz w:val="20"/>
        </w:rPr>
        <w:t xml:space="preserve">, </w:t>
      </w:r>
      <w:r w:rsidRPr="007C622D">
        <w:rPr>
          <w:rFonts w:asciiTheme="minorHAnsi" w:hAnsiTheme="minorHAnsi" w:cstheme="minorHAnsi"/>
          <w:sz w:val="20"/>
        </w:rPr>
        <w:t>oświadczam, co następuje:</w:t>
      </w:r>
    </w:p>
    <w:p w14:paraId="691B10D4" w14:textId="77777777" w:rsidR="007C622D" w:rsidRPr="007C622D" w:rsidRDefault="007C622D" w:rsidP="007C622D">
      <w:pPr>
        <w:rPr>
          <w:rFonts w:asciiTheme="minorHAnsi" w:hAnsiTheme="minorHAnsi" w:cstheme="minorHAnsi"/>
          <w:b/>
          <w:sz w:val="20"/>
        </w:rPr>
      </w:pPr>
      <w:r w:rsidRPr="007C622D">
        <w:rPr>
          <w:rFonts w:asciiTheme="minorHAnsi" w:hAnsiTheme="minorHAnsi" w:cstheme="minorHAnsi"/>
          <w:b/>
          <w:sz w:val="20"/>
        </w:rPr>
        <w:t>OŚWIADCZENIA DOTYCZĄCE WYKONAWCY:</w:t>
      </w:r>
    </w:p>
    <w:p w14:paraId="4E619345" w14:textId="77777777" w:rsidR="007C622D" w:rsidRPr="007C622D" w:rsidRDefault="007C622D" w:rsidP="007C622D">
      <w:pPr>
        <w:numPr>
          <w:ilvl w:val="0"/>
          <w:numId w:val="37"/>
        </w:numPr>
        <w:rPr>
          <w:rFonts w:asciiTheme="minorHAnsi" w:hAnsiTheme="minorHAnsi" w:cstheme="minorHAnsi"/>
          <w:bCs/>
          <w:sz w:val="20"/>
        </w:rPr>
      </w:pPr>
      <w:r w:rsidRPr="007C622D">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C622D">
        <w:rPr>
          <w:rFonts w:asciiTheme="minorHAnsi" w:hAnsiTheme="minorHAnsi" w:cstheme="minorHAnsi"/>
          <w:sz w:val="20"/>
          <w:vertAlign w:val="superscript"/>
        </w:rPr>
        <w:footnoteReference w:id="8"/>
      </w:r>
    </w:p>
    <w:p w14:paraId="6FB36A0A" w14:textId="0CC54FF3" w:rsidR="007C622D" w:rsidRPr="007C622D" w:rsidRDefault="007C622D" w:rsidP="007C622D">
      <w:pPr>
        <w:numPr>
          <w:ilvl w:val="0"/>
          <w:numId w:val="37"/>
        </w:numPr>
        <w:rPr>
          <w:rFonts w:asciiTheme="minorHAnsi" w:hAnsiTheme="minorHAnsi" w:cstheme="minorHAnsi"/>
          <w:b/>
          <w:bCs/>
          <w:sz w:val="20"/>
        </w:rPr>
      </w:pPr>
      <w:r w:rsidRPr="007C622D">
        <w:rPr>
          <w:rFonts w:asciiTheme="minorHAnsi" w:hAnsiTheme="minorHAnsi" w:cstheme="minorHAnsi"/>
          <w:sz w:val="20"/>
        </w:rPr>
        <w:t>Oświadczam, że nie zachodzą w stosunku do mnie przesłanki wykluczenia z postępowania na podstawie art. 7 ust. 1 ustawy z dnia 13 kwietnia 2022 r.</w:t>
      </w:r>
      <w:r w:rsidRPr="007C622D">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7C622D">
        <w:rPr>
          <w:rFonts w:asciiTheme="minorHAnsi" w:hAnsiTheme="minorHAnsi" w:cstheme="minorHAnsi"/>
          <w:sz w:val="20"/>
        </w:rPr>
        <w:t>(Dz. U. poz. 835)</w:t>
      </w:r>
      <w:r w:rsidRPr="007C622D">
        <w:rPr>
          <w:rFonts w:asciiTheme="minorHAnsi" w:hAnsiTheme="minorHAnsi" w:cstheme="minorHAnsi"/>
          <w:iCs/>
          <w:sz w:val="20"/>
        </w:rPr>
        <w:t>.</w:t>
      </w:r>
      <w:r w:rsidRPr="007C622D">
        <w:rPr>
          <w:rFonts w:asciiTheme="minorHAnsi" w:hAnsiTheme="minorHAnsi" w:cstheme="minorHAnsi"/>
          <w:sz w:val="20"/>
          <w:vertAlign w:val="superscript"/>
        </w:rPr>
        <w:footnoteReference w:id="9"/>
      </w:r>
    </w:p>
    <w:p w14:paraId="58AB6005" w14:textId="2683725E" w:rsidR="007C622D" w:rsidRDefault="007C622D" w:rsidP="007C622D">
      <w:pPr>
        <w:rPr>
          <w:rFonts w:asciiTheme="minorHAnsi" w:hAnsiTheme="minorHAnsi" w:cstheme="minorHAnsi"/>
          <w:sz w:val="16"/>
          <w:szCs w:val="16"/>
        </w:rPr>
      </w:pPr>
    </w:p>
    <w:p w14:paraId="67BF4616" w14:textId="77777777" w:rsidR="007C622D" w:rsidRPr="007C622D" w:rsidRDefault="007C622D" w:rsidP="007C622D">
      <w:pPr>
        <w:rPr>
          <w:rFonts w:asciiTheme="minorHAnsi" w:hAnsiTheme="minorHAnsi" w:cstheme="minorHAnsi"/>
          <w:b/>
          <w:sz w:val="20"/>
        </w:rPr>
      </w:pPr>
      <w:r w:rsidRPr="007C622D">
        <w:rPr>
          <w:rFonts w:asciiTheme="minorHAnsi" w:hAnsiTheme="minorHAnsi" w:cstheme="minorHAnsi"/>
          <w:b/>
          <w:sz w:val="20"/>
        </w:rPr>
        <w:t>OŚWIADCZENIE DOTYCZĄCE PODWYKONAWCY, NA KTÓREGO PRZYPADA PONAD 10% WARTOŚCI ZAMÓWIENIA:</w:t>
      </w:r>
    </w:p>
    <w:p w14:paraId="2FF09BB3"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[UWAGA</w:t>
      </w:r>
      <w:r w:rsidRPr="007C622D">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C622D">
        <w:rPr>
          <w:rFonts w:asciiTheme="minorHAnsi" w:hAnsiTheme="minorHAnsi" w:cstheme="minorHAnsi"/>
          <w:sz w:val="20"/>
        </w:rPr>
        <w:t>]</w:t>
      </w:r>
    </w:p>
    <w:p w14:paraId="46A94EA2" w14:textId="6B32C6AB"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Oświadczam, że w stosunku do następującego podmiotu, będącego podwykonawcą, na którego przypada ponad 10% wartości zamówienia: ……………………………………………………………………………………………….… </w:t>
      </w:r>
      <w:r w:rsidRPr="007C622D">
        <w:rPr>
          <w:rFonts w:asciiTheme="minorHAnsi" w:hAnsiTheme="minorHAnsi" w:cstheme="minorHAnsi"/>
          <w:i/>
          <w:sz w:val="20"/>
        </w:rPr>
        <w:t>(podać pełną nazwę/ firmę, adres, a także w zależności od podmiotu: NIP/ PESEL, KRS/ CEiDG)</w:t>
      </w:r>
      <w:r w:rsidRPr="007C622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683A6C0C" w14:textId="77777777" w:rsidR="007C622D" w:rsidRPr="007C622D" w:rsidRDefault="007C622D" w:rsidP="007C622D">
      <w:pPr>
        <w:rPr>
          <w:rFonts w:asciiTheme="minorHAnsi" w:hAnsiTheme="minorHAnsi" w:cstheme="minorHAnsi"/>
          <w:b/>
          <w:sz w:val="20"/>
        </w:rPr>
      </w:pPr>
      <w:r w:rsidRPr="007C622D">
        <w:rPr>
          <w:rFonts w:asciiTheme="minorHAnsi" w:hAnsiTheme="minorHAnsi" w:cstheme="minorHAnsi"/>
          <w:b/>
          <w:sz w:val="20"/>
        </w:rPr>
        <w:t>OŚWIADCZENIE DOTYCZĄCE DOSTAWCY, NA KTÓREGO PRZYPADA PONAD 10% WARTOŚCI ZAMÓWIENIA:</w:t>
      </w:r>
    </w:p>
    <w:p w14:paraId="24500857"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[UWAGA</w:t>
      </w:r>
      <w:r w:rsidRPr="007C622D">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C622D">
        <w:rPr>
          <w:rFonts w:asciiTheme="minorHAnsi" w:hAnsiTheme="minorHAnsi" w:cstheme="minorHAnsi"/>
          <w:sz w:val="20"/>
        </w:rPr>
        <w:t>]</w:t>
      </w:r>
    </w:p>
    <w:p w14:paraId="579A5843" w14:textId="6F4A7BBD"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Oświadczam, że w stosunku do następującego podmiotu, będącego dostawcą, na którego przypada ponad 10% wartości zamówienia: ……………………………………………………………………………………………….………..….…… </w:t>
      </w:r>
      <w:r w:rsidRPr="007C622D">
        <w:rPr>
          <w:rFonts w:asciiTheme="minorHAnsi" w:hAnsiTheme="minorHAnsi" w:cstheme="minorHAnsi"/>
          <w:i/>
          <w:sz w:val="20"/>
        </w:rPr>
        <w:t>(podać pełną nazwę/firmę, adres, a także w zależności od podmiotu: NIP/PESEL, KRS/CEiDG)</w:t>
      </w:r>
      <w:r w:rsidRPr="007C622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5738F5CE" w14:textId="77777777" w:rsidR="007C622D" w:rsidRPr="007C622D" w:rsidRDefault="007C622D" w:rsidP="007C622D">
      <w:pPr>
        <w:rPr>
          <w:rFonts w:asciiTheme="minorHAnsi" w:hAnsiTheme="minorHAnsi" w:cstheme="minorHAnsi"/>
          <w:b/>
          <w:sz w:val="20"/>
        </w:rPr>
      </w:pPr>
      <w:r w:rsidRPr="007C622D">
        <w:rPr>
          <w:rFonts w:asciiTheme="minorHAnsi" w:hAnsiTheme="minorHAnsi" w:cstheme="minorHAnsi"/>
          <w:b/>
          <w:sz w:val="20"/>
        </w:rPr>
        <w:t>OŚWIADCZENIE DOTYCZĄCE PODANYCH INFORMACJI:</w:t>
      </w:r>
    </w:p>
    <w:p w14:paraId="4A6AD999" w14:textId="6F510D55"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02A9DD9" w14:textId="77777777" w:rsidR="007C622D" w:rsidRPr="007C622D" w:rsidRDefault="007C622D" w:rsidP="007C622D">
      <w:pPr>
        <w:rPr>
          <w:rFonts w:asciiTheme="minorHAnsi" w:hAnsiTheme="minorHAnsi" w:cstheme="minorHAnsi"/>
          <w:b/>
          <w:sz w:val="20"/>
        </w:rPr>
      </w:pPr>
      <w:r w:rsidRPr="007C622D">
        <w:rPr>
          <w:rFonts w:asciiTheme="minorHAnsi" w:hAnsiTheme="minorHAnsi" w:cstheme="minorHAnsi"/>
          <w:b/>
          <w:sz w:val="20"/>
        </w:rPr>
        <w:t>INFORMACJA DOTYCZĄCA DOSTĘPU DO PODMIOTOWYCH ŚRODKÓW DOWODOWYCH DOKUMENTÓW REJESTROWYCH/DOKUMENTÓW</w:t>
      </w:r>
      <w:r w:rsidRPr="007C622D">
        <w:rPr>
          <w:rFonts w:asciiTheme="minorHAnsi" w:hAnsiTheme="minorHAnsi" w:cstheme="minorHAnsi"/>
          <w:sz w:val="20"/>
        </w:rPr>
        <w:t xml:space="preserve"> </w:t>
      </w:r>
      <w:r w:rsidRPr="007C622D">
        <w:rPr>
          <w:rFonts w:asciiTheme="minorHAnsi" w:hAnsiTheme="minorHAnsi" w:cstheme="minorHAnsi"/>
          <w:b/>
          <w:sz w:val="20"/>
        </w:rPr>
        <w:t>OKREŚLAJĄCYCH BENEFICJENTÓW RZECZYWISTYCH WYKONAWCY:</w:t>
      </w:r>
    </w:p>
    <w:p w14:paraId="7DF64A7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92F59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1) .....................................................................................................................................................</w:t>
      </w:r>
    </w:p>
    <w:p w14:paraId="5CE4ABF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i/>
          <w:sz w:val="20"/>
        </w:rPr>
        <w:t>(wskazać dokumenty rejestrowe podmiotowy środek dowodowy, adres internetowy, wydający urząd lub organ, dokładne dane referencyjne dokumentacji)</w:t>
      </w:r>
    </w:p>
    <w:p w14:paraId="4BA55A2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2) .....................................................................................................................................................</w:t>
      </w:r>
    </w:p>
    <w:p w14:paraId="217F5717" w14:textId="77777777" w:rsidR="007C622D" w:rsidRPr="007C622D" w:rsidRDefault="007C622D" w:rsidP="007C622D">
      <w:pPr>
        <w:rPr>
          <w:rFonts w:asciiTheme="minorHAnsi" w:hAnsiTheme="minorHAnsi" w:cstheme="minorHAnsi"/>
          <w:i/>
          <w:sz w:val="20"/>
        </w:rPr>
      </w:pPr>
      <w:r w:rsidRPr="007C622D">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2D3CE28D" w14:textId="77777777" w:rsidR="007C622D" w:rsidRPr="007C622D" w:rsidRDefault="007C622D" w:rsidP="007C622D">
      <w:pPr>
        <w:spacing w:after="80" w:line="240" w:lineRule="exact"/>
        <w:ind w:left="4956" w:right="-993" w:firstLine="708"/>
        <w:rPr>
          <w:rFonts w:asciiTheme="minorHAnsi" w:hAnsiTheme="minorHAnsi" w:cstheme="minorHAnsi"/>
          <w:sz w:val="16"/>
          <w:szCs w:val="16"/>
        </w:rPr>
      </w:pPr>
      <w:r w:rsidRPr="007C622D">
        <w:rPr>
          <w:rFonts w:asciiTheme="minorHAnsi" w:hAnsiTheme="minorHAnsi" w:cstheme="minorHAnsi"/>
          <w:sz w:val="16"/>
          <w:szCs w:val="16"/>
        </w:rPr>
        <w:t>....................................................................................</w:t>
      </w:r>
    </w:p>
    <w:p w14:paraId="13CC02DB"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Data i podpisy osób uprawnionych do składania</w:t>
      </w:r>
    </w:p>
    <w:p w14:paraId="66B76301" w14:textId="02E989FE" w:rsidR="007C622D" w:rsidRPr="007C622D" w:rsidRDefault="007C622D" w:rsidP="007C622D">
      <w:pPr>
        <w:ind w:left="5245"/>
        <w:rPr>
          <w:rFonts w:asciiTheme="minorHAnsi" w:hAnsiTheme="minorHAnsi" w:cstheme="minorHAnsi"/>
          <w:sz w:val="20"/>
        </w:rPr>
      </w:pPr>
      <w:r w:rsidRPr="007C622D">
        <w:rPr>
          <w:rFonts w:asciiTheme="minorHAnsi" w:hAnsiTheme="minorHAnsi" w:cstheme="minorHAnsi"/>
          <w:i/>
          <w:sz w:val="16"/>
          <w:szCs w:val="16"/>
        </w:rPr>
        <w:t>oświadczeń woli w imieniu Wykonawcy/</w:t>
      </w:r>
      <w:r w:rsidRPr="007C622D">
        <w:rPr>
          <w:rFonts w:asciiTheme="minorHAnsi" w:hAnsiTheme="minorHAnsi" w:cstheme="minorHAnsi"/>
          <w:sz w:val="20"/>
        </w:rPr>
        <w:t xml:space="preserve"> </w:t>
      </w:r>
      <w:r w:rsidRPr="007C622D">
        <w:rPr>
          <w:rFonts w:asciiTheme="minorHAnsi" w:hAnsiTheme="minorHAnsi" w:cstheme="minorHAnsi"/>
          <w:i/>
          <w:sz w:val="16"/>
          <w:szCs w:val="16"/>
        </w:rPr>
        <w:t>Wykonawcy wspólnie ubiegają</w:t>
      </w:r>
      <w:r>
        <w:rPr>
          <w:rFonts w:asciiTheme="minorHAnsi" w:hAnsiTheme="minorHAnsi" w:cstheme="minorHAnsi"/>
          <w:i/>
          <w:sz w:val="16"/>
          <w:szCs w:val="16"/>
        </w:rPr>
        <w:t>cego się o udzielenie zamówienia</w:t>
      </w:r>
      <w:r w:rsidRPr="007C622D">
        <w:rPr>
          <w:rFonts w:asciiTheme="minorHAnsi" w:hAnsiTheme="minorHAnsi" w:cstheme="minorHAnsi"/>
          <w:i/>
          <w:sz w:val="16"/>
          <w:szCs w:val="16"/>
        </w:rPr>
        <w:br w:type="page"/>
      </w:r>
    </w:p>
    <w:p w14:paraId="1BC7598A" w14:textId="77777777" w:rsidR="00EE1D89" w:rsidRPr="007C622D" w:rsidRDefault="00EE1D89" w:rsidP="007C622D">
      <w:pPr>
        <w:rPr>
          <w:rFonts w:asciiTheme="minorHAnsi" w:hAnsiTheme="minorHAnsi" w:cstheme="minorHAnsi"/>
          <w:sz w:val="16"/>
          <w:szCs w:val="16"/>
        </w:rPr>
        <w:sectPr w:rsidR="00EE1D89" w:rsidRPr="007C622D" w:rsidSect="007C622D">
          <w:headerReference w:type="default" r:id="rId21"/>
          <w:footerReference w:type="default" r:id="rId22"/>
          <w:headerReference w:type="first" r:id="rId23"/>
          <w:footerReference w:type="first" r:id="rId24"/>
          <w:type w:val="continuous"/>
          <w:pgSz w:w="11909" w:h="16834" w:code="9"/>
          <w:pgMar w:top="993" w:right="1276" w:bottom="992" w:left="1134" w:header="567" w:footer="374"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1205A3">
        <w:trPr>
          <w:trHeight w:val="1820"/>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4468C7B" w14:textId="77777777" w:rsidR="00EE1D89" w:rsidRPr="006B56FD" w:rsidRDefault="00EE1D89"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18853A7" w14:textId="77777777" w:rsidR="00EE1D89" w:rsidRPr="006B56FD" w:rsidRDefault="00EE1D89"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59323FE2"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7C622D">
        <w:rPr>
          <w:rFonts w:asciiTheme="minorHAnsi" w:hAnsiTheme="minorHAnsi" w:cstheme="minorHAnsi"/>
          <w:sz w:val="20"/>
          <w:szCs w:val="22"/>
        </w:rPr>
        <w:t>POST/DYS/OW/GZ/</w:t>
      </w:r>
      <w:r w:rsidR="009D53A4">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180FF4" w:rsidRPr="001963CE">
        <w:rPr>
          <w:rFonts w:asciiTheme="minorHAnsi" w:hAnsiTheme="minorHAnsi" w:cstheme="minorHAnsi"/>
          <w:noProof/>
          <w:sz w:val="20"/>
          <w:szCs w:val="22"/>
        </w:rPr>
        <w:t>2791</w:t>
      </w:r>
      <w:r w:rsidRPr="009E24C1">
        <w:rPr>
          <w:rFonts w:asciiTheme="minorHAnsi" w:hAnsiTheme="minorHAnsi" w:cstheme="minorHAnsi"/>
          <w:sz w:val="20"/>
          <w:szCs w:val="22"/>
        </w:rPr>
        <w:fldChar w:fldCharType="end"/>
      </w:r>
      <w:r w:rsidRPr="009E24C1">
        <w:rPr>
          <w:rFonts w:asciiTheme="minorHAnsi" w:hAnsiTheme="minorHAnsi" w:cstheme="minorHAnsi"/>
          <w:sz w:val="20"/>
          <w:szCs w:val="22"/>
        </w:rPr>
        <w:t>/</w:t>
      </w:r>
      <w:r w:rsidR="00BD5ED3">
        <w:rPr>
          <w:rFonts w:asciiTheme="minorHAnsi" w:hAnsiTheme="minorHAnsi" w:cstheme="minorHAnsi"/>
          <w:sz w:val="20"/>
          <w:szCs w:val="22"/>
        </w:rPr>
        <w:t>202</w:t>
      </w:r>
      <w:r w:rsidR="00260BBD">
        <w:rPr>
          <w:rFonts w:asciiTheme="minorHAnsi" w:hAnsiTheme="minorHAnsi" w:cstheme="minorHAnsi"/>
          <w:sz w:val="20"/>
          <w:szCs w:val="22"/>
        </w:rPr>
        <w:t>4</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180FF4" w:rsidRPr="001963CE">
        <w:rPr>
          <w:rFonts w:asciiTheme="minorHAnsi" w:hAnsiTheme="minorHAnsi" w:cstheme="minorHAnsi"/>
          <w:noProof/>
          <w:sz w:val="20"/>
          <w:lang w:eastAsia="pl-PL"/>
        </w:rPr>
        <w:t>RBI- Roboty budowlane ; 24-G3/S/04160 - Marki, al. Marszałka Józefa Piłsudskiego 200, nr dz. 1/3, 6/4 obręb 1-11; gm. Marki; D1GI/22PG302408.</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EE1D89">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DBE5F1" w:themeFill="accent1"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DBE5F1" w:themeFill="accent1"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2871D869" w14:textId="77777777" w:rsidR="00EE1D89" w:rsidRPr="004B4556" w:rsidRDefault="00EE1D89" w:rsidP="00EE1D89">
      <w:pPr>
        <w:ind w:right="-993"/>
        <w:rPr>
          <w:rFonts w:asciiTheme="minorHAnsi" w:hAnsiTheme="minorHAnsi" w:cstheme="minorHAnsi"/>
          <w:sz w:val="20"/>
        </w:rPr>
      </w:pPr>
    </w:p>
    <w:p w14:paraId="3287F63C" w14:textId="77777777"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D10121">
          <w:headerReference w:type="even" r:id="rId25"/>
          <w:headerReference w:type="default" r:id="rId26"/>
          <w:footerReference w:type="even" r:id="rId27"/>
          <w:footerReference w:type="default" r:id="rId28"/>
          <w:headerReference w:type="first" r:id="rId29"/>
          <w:footerReference w:type="first" r:id="rId30"/>
          <w:type w:val="continuous"/>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066DA327"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7C622D">
        <w:rPr>
          <w:rFonts w:asciiTheme="minorHAnsi" w:hAnsiTheme="minorHAnsi" w:cstheme="minorHAnsi"/>
          <w:sz w:val="20"/>
          <w:szCs w:val="22"/>
        </w:rPr>
        <w:t>POST/DYS/OW/GZ/</w:t>
      </w:r>
      <w:r w:rsidR="009D53A4">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180FF4" w:rsidRPr="001963CE">
        <w:rPr>
          <w:rFonts w:asciiTheme="minorHAnsi" w:hAnsiTheme="minorHAnsi" w:cstheme="minorHAnsi"/>
          <w:noProof/>
          <w:sz w:val="20"/>
          <w:szCs w:val="22"/>
        </w:rPr>
        <w:t>2791</w:t>
      </w:r>
      <w:r w:rsidR="00D10121" w:rsidRPr="00F66BFB">
        <w:rPr>
          <w:rFonts w:asciiTheme="minorHAnsi" w:hAnsiTheme="minorHAnsi" w:cstheme="minorHAnsi"/>
          <w:sz w:val="20"/>
          <w:szCs w:val="22"/>
        </w:rPr>
        <w:fldChar w:fldCharType="end"/>
      </w:r>
      <w:r w:rsidR="00D10121" w:rsidRPr="00F66BFB">
        <w:rPr>
          <w:rFonts w:asciiTheme="minorHAnsi" w:hAnsiTheme="minorHAnsi" w:cstheme="minorHAnsi"/>
          <w:sz w:val="20"/>
          <w:szCs w:val="22"/>
        </w:rPr>
        <w:t>/</w:t>
      </w:r>
      <w:r w:rsidR="00BD5ED3">
        <w:rPr>
          <w:rFonts w:asciiTheme="minorHAnsi" w:hAnsiTheme="minorHAnsi" w:cstheme="minorHAnsi"/>
          <w:sz w:val="20"/>
          <w:szCs w:val="22"/>
        </w:rPr>
        <w:t>202</w:t>
      </w:r>
      <w:r w:rsidR="00260BBD">
        <w:rPr>
          <w:rFonts w:asciiTheme="minorHAnsi" w:hAnsiTheme="minorHAnsi" w:cstheme="minorHAnsi"/>
          <w:sz w:val="20"/>
          <w:szCs w:val="22"/>
        </w:rPr>
        <w:t>4</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180FF4" w:rsidRPr="001963CE">
        <w:rPr>
          <w:rFonts w:asciiTheme="minorHAnsi" w:hAnsiTheme="minorHAnsi" w:cstheme="minorHAnsi"/>
          <w:noProof/>
          <w:sz w:val="20"/>
          <w:lang w:eastAsia="pl-PL"/>
        </w:rPr>
        <w:t>RBI- Roboty budowlane ; 24-G3/S/04160 - Marki, al. Marszałka Józefa Piłsudskiego 200, nr dz. 1/3, 6/4 obręb 1-11; gm. Marki; D1GI/22PG302408.</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0" w:name="_Toc18342848"/>
      <w:bookmarkStart w:id="11" w:name="_Toc54073231"/>
      <w:bookmarkStart w:id="12" w:name="_Toc57057714"/>
      <w:bookmarkStart w:id="13" w:name="_Toc57122890"/>
      <w:bookmarkStart w:id="14" w:name="_Toc57637479"/>
      <w:r w:rsidRPr="00351226">
        <w:rPr>
          <w:rFonts w:asciiTheme="minorHAnsi" w:hAnsiTheme="minorHAnsi" w:cstheme="minorHAnsi"/>
          <w:i/>
          <w:sz w:val="16"/>
          <w:szCs w:val="18"/>
        </w:rPr>
        <w:t>UWAGA: Należy dostosować ilość wierszy do ilości wymaganych osób</w:t>
      </w:r>
      <w:bookmarkEnd w:id="10"/>
      <w:bookmarkEnd w:id="11"/>
      <w:bookmarkEnd w:id="12"/>
      <w:bookmarkEnd w:id="13"/>
      <w:bookmarkEnd w:id="14"/>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1205A3">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1205A3">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10121">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5506FA6C" w14:textId="0861E5C8" w:rsidR="00034C7C" w:rsidRPr="00A41690" w:rsidRDefault="00034C7C" w:rsidP="00A41690">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r w:rsidRPr="00A41690">
        <w:rPr>
          <w:rFonts w:cstheme="minorHAnsi"/>
          <w:color w:val="000000" w:themeColor="text1"/>
          <w:sz w:val="20"/>
        </w:rPr>
        <w:lastRenderedPageBreak/>
        <w:t>ZAŁĄCZNIK NR 9 DO SWZ – WYKAZ POTENCJAŁU TECHNICZNEGO</w:t>
      </w:r>
      <w:r>
        <w:rPr>
          <w:rFonts w:cstheme="minorHAnsi"/>
          <w:color w:val="000000" w:themeColor="text1"/>
          <w:sz w:val="20"/>
        </w:rPr>
        <w:t xml:space="preserve"> </w:t>
      </w:r>
    </w:p>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6B56FD" w14:paraId="5F7C1D4E" w14:textId="77777777" w:rsidTr="00034C7C">
        <w:trPr>
          <w:trHeight w:val="1820"/>
        </w:trPr>
        <w:tc>
          <w:tcPr>
            <w:tcW w:w="3965" w:type="dxa"/>
            <w:tcBorders>
              <w:right w:val="single" w:sz="4" w:space="0" w:color="auto"/>
            </w:tcBorders>
          </w:tcPr>
          <w:p w14:paraId="7580F532" w14:textId="77777777" w:rsidR="00034C7C" w:rsidRPr="006B56FD" w:rsidRDefault="00034C7C" w:rsidP="00034C7C">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F4B837C" w14:textId="77777777" w:rsidR="00034C7C" w:rsidRPr="006B56FD" w:rsidRDefault="00034C7C" w:rsidP="00034C7C">
            <w:pPr>
              <w:ind w:right="28"/>
              <w:jc w:val="left"/>
              <w:rPr>
                <w:rFonts w:asciiTheme="minorHAnsi" w:hAnsiTheme="minorHAnsi" w:cstheme="minorHAnsi"/>
                <w:sz w:val="20"/>
              </w:rPr>
            </w:pPr>
          </w:p>
          <w:p w14:paraId="3F0023D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036C737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7297173D" w14:textId="77777777" w:rsidR="00034C7C" w:rsidRPr="006B56FD" w:rsidRDefault="00034C7C" w:rsidP="00034C7C">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29636C08" w14:textId="77777777" w:rsidR="00034C7C" w:rsidRPr="006B56FD" w:rsidRDefault="00034C7C" w:rsidP="00034C7C">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663445E5" w14:textId="77777777" w:rsidR="00034C7C" w:rsidRPr="006B56FD" w:rsidRDefault="00034C7C" w:rsidP="00034C7C">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6A5DF8" w14:textId="77777777" w:rsidR="00034C7C" w:rsidRPr="006B56FD" w:rsidRDefault="00034C7C" w:rsidP="00034C7C">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1A3F5FE" w14:textId="77777777" w:rsidR="00034C7C" w:rsidRPr="006B56FD"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1A20F7B4" w14:textId="77777777" w:rsidR="00034C7C" w:rsidRPr="006B56FD" w:rsidRDefault="00034C7C" w:rsidP="00034C7C">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DCB737A" w14:textId="77777777" w:rsidR="00034C7C"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F95D22">
              <w:rPr>
                <w:rFonts w:asciiTheme="minorHAnsi" w:eastAsia="Calibri" w:hAnsiTheme="minorHAnsi" w:cstheme="minorHAnsi"/>
                <w:b/>
                <w:sz w:val="20"/>
              </w:rPr>
              <w:t xml:space="preserve">Warszawa, </w:t>
            </w:r>
          </w:p>
          <w:p w14:paraId="011A0D47" w14:textId="77777777" w:rsidR="00034C7C" w:rsidRPr="006B56FD" w:rsidRDefault="00034C7C" w:rsidP="00034C7C">
            <w:pPr>
              <w:spacing w:before="120" w:after="120" w:line="240" w:lineRule="auto"/>
              <w:contextualSpacing/>
              <w:jc w:val="center"/>
              <w:rPr>
                <w:rFonts w:asciiTheme="minorHAnsi" w:eastAsiaTheme="majorEastAsia" w:hAnsiTheme="minorHAnsi" w:cstheme="minorHAnsi"/>
                <w:i/>
                <w:iCs/>
                <w:sz w:val="20"/>
              </w:rPr>
            </w:pPr>
            <w:r w:rsidRPr="00F95D22">
              <w:rPr>
                <w:rFonts w:asciiTheme="minorHAnsi" w:eastAsia="Calibri" w:hAnsiTheme="minorHAnsi" w:cstheme="minorHAnsi"/>
                <w:b/>
                <w:sz w:val="20"/>
              </w:rPr>
              <w:t>ul. Marsa 95, 04-470 Warszawa</w:t>
            </w:r>
          </w:p>
        </w:tc>
      </w:tr>
    </w:tbl>
    <w:p w14:paraId="377D223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5697487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04C4C472" w14:textId="77777777" w:rsidR="00034C7C" w:rsidRDefault="00034C7C" w:rsidP="00034C7C">
      <w:pPr>
        <w:tabs>
          <w:tab w:val="left" w:pos="1628"/>
        </w:tabs>
        <w:jc w:val="center"/>
        <w:rPr>
          <w:rFonts w:asciiTheme="minorHAnsi" w:hAnsiTheme="minorHAnsi" w:cstheme="minorHAnsi"/>
          <w:b/>
          <w:sz w:val="20"/>
        </w:rPr>
      </w:pPr>
      <w:r w:rsidRPr="004B4556">
        <w:rPr>
          <w:rFonts w:asciiTheme="minorHAnsi" w:hAnsiTheme="minorHAnsi" w:cstheme="minorHAnsi"/>
          <w:b/>
          <w:sz w:val="20"/>
        </w:rPr>
        <w:t>WYKAZ POTENCJAŁU TECHNICZNEGO</w:t>
      </w:r>
    </w:p>
    <w:p w14:paraId="0BB10583" w14:textId="77777777" w:rsidR="00034C7C" w:rsidRPr="004B4556" w:rsidRDefault="00034C7C" w:rsidP="00034C7C">
      <w:pPr>
        <w:tabs>
          <w:tab w:val="left" w:pos="1628"/>
        </w:tabs>
        <w:jc w:val="center"/>
        <w:rPr>
          <w:rFonts w:asciiTheme="minorHAnsi" w:hAnsiTheme="minorHAnsi" w:cstheme="minorHAnsi"/>
          <w:sz w:val="20"/>
        </w:rPr>
      </w:pPr>
    </w:p>
    <w:p w14:paraId="212D19A1" w14:textId="77777777" w:rsidR="00034C7C" w:rsidRPr="004B4556" w:rsidRDefault="00034C7C" w:rsidP="00034C7C">
      <w:pPr>
        <w:rPr>
          <w:rFonts w:asciiTheme="minorHAnsi" w:hAnsiTheme="minorHAnsi" w:cstheme="minorHAnsi"/>
          <w:sz w:val="20"/>
        </w:rPr>
      </w:pPr>
    </w:p>
    <w:p w14:paraId="5A3D0150" w14:textId="307C9D12" w:rsidR="00034C7C" w:rsidRDefault="00034C7C" w:rsidP="00034C7C">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7C622D">
        <w:rPr>
          <w:rFonts w:asciiTheme="minorHAnsi" w:hAnsiTheme="minorHAnsi" w:cstheme="minorHAnsi"/>
          <w:sz w:val="20"/>
          <w:szCs w:val="22"/>
        </w:rPr>
        <w:t>POST/DYS/OW/GZ/</w:t>
      </w:r>
      <w:r w:rsidR="00260BBD">
        <w:rPr>
          <w:rFonts w:asciiTheme="minorHAnsi" w:hAnsiTheme="minorHAnsi" w:cstheme="minorHAnsi"/>
          <w:sz w:val="20"/>
          <w:szCs w:val="22"/>
        </w:rPr>
        <w:t>0</w:t>
      </w:r>
      <w:r w:rsidR="00F84A5A" w:rsidRPr="00F66BFB">
        <w:rPr>
          <w:rFonts w:asciiTheme="minorHAnsi" w:hAnsiTheme="minorHAnsi" w:cstheme="minorHAnsi"/>
          <w:sz w:val="20"/>
          <w:szCs w:val="22"/>
        </w:rPr>
        <w:fldChar w:fldCharType="begin"/>
      </w:r>
      <w:r w:rsidR="00F84A5A" w:rsidRPr="00F66BFB">
        <w:rPr>
          <w:rFonts w:asciiTheme="minorHAnsi" w:hAnsiTheme="minorHAnsi" w:cstheme="minorHAnsi"/>
          <w:sz w:val="20"/>
          <w:szCs w:val="22"/>
        </w:rPr>
        <w:instrText xml:space="preserve"> MERGEFIELD "nr_postepowania" </w:instrText>
      </w:r>
      <w:r w:rsidR="00F84A5A" w:rsidRPr="00F66BFB">
        <w:rPr>
          <w:rFonts w:asciiTheme="minorHAnsi" w:hAnsiTheme="minorHAnsi" w:cstheme="minorHAnsi"/>
          <w:sz w:val="20"/>
          <w:szCs w:val="22"/>
        </w:rPr>
        <w:fldChar w:fldCharType="separate"/>
      </w:r>
      <w:r w:rsidR="00180FF4" w:rsidRPr="001963CE">
        <w:rPr>
          <w:rFonts w:asciiTheme="minorHAnsi" w:hAnsiTheme="minorHAnsi" w:cstheme="minorHAnsi"/>
          <w:noProof/>
          <w:sz w:val="20"/>
          <w:szCs w:val="22"/>
        </w:rPr>
        <w:t>2791</w:t>
      </w:r>
      <w:r w:rsidR="00F84A5A" w:rsidRPr="00F66BFB">
        <w:rPr>
          <w:rFonts w:asciiTheme="minorHAnsi" w:hAnsiTheme="minorHAnsi" w:cstheme="minorHAnsi"/>
          <w:sz w:val="20"/>
          <w:szCs w:val="22"/>
        </w:rPr>
        <w:fldChar w:fldCharType="end"/>
      </w:r>
      <w:r w:rsidR="00F84A5A" w:rsidRPr="00F66BFB">
        <w:rPr>
          <w:rFonts w:asciiTheme="minorHAnsi" w:hAnsiTheme="minorHAnsi" w:cstheme="minorHAnsi"/>
          <w:sz w:val="20"/>
          <w:szCs w:val="22"/>
        </w:rPr>
        <w:t>/</w:t>
      </w:r>
      <w:r w:rsidR="00BD5ED3">
        <w:rPr>
          <w:rFonts w:asciiTheme="minorHAnsi" w:hAnsiTheme="minorHAnsi" w:cstheme="minorHAnsi"/>
          <w:sz w:val="20"/>
          <w:szCs w:val="22"/>
        </w:rPr>
        <w:t>202</w:t>
      </w:r>
      <w:r w:rsidR="00260BBD">
        <w:rPr>
          <w:rFonts w:asciiTheme="minorHAnsi" w:hAnsiTheme="minorHAnsi" w:cstheme="minorHAnsi"/>
          <w:sz w:val="20"/>
          <w:szCs w:val="22"/>
        </w:rPr>
        <w:t>4</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F84A5A">
        <w:rPr>
          <w:rFonts w:asciiTheme="minorHAnsi" w:hAnsiTheme="minorHAnsi" w:cstheme="minorHAnsi"/>
          <w:sz w:val="20"/>
          <w:lang w:eastAsia="pl-PL"/>
        </w:rPr>
        <w:t>: „</w:t>
      </w:r>
      <w:r w:rsidR="00F84A5A">
        <w:rPr>
          <w:rFonts w:asciiTheme="minorHAnsi" w:hAnsiTheme="minorHAnsi" w:cstheme="minorHAnsi"/>
          <w:sz w:val="20"/>
          <w:lang w:eastAsia="pl-PL"/>
        </w:rPr>
        <w:fldChar w:fldCharType="begin"/>
      </w:r>
      <w:r w:rsidR="00F84A5A">
        <w:rPr>
          <w:rFonts w:asciiTheme="minorHAnsi" w:hAnsiTheme="minorHAnsi" w:cstheme="minorHAnsi"/>
          <w:sz w:val="20"/>
          <w:lang w:eastAsia="pl-PL"/>
        </w:rPr>
        <w:instrText xml:space="preserve"> MERGEFIELD "nazwa_post" </w:instrText>
      </w:r>
      <w:r w:rsidR="00F84A5A">
        <w:rPr>
          <w:rFonts w:asciiTheme="minorHAnsi" w:hAnsiTheme="minorHAnsi" w:cstheme="minorHAnsi"/>
          <w:sz w:val="20"/>
          <w:lang w:eastAsia="pl-PL"/>
        </w:rPr>
        <w:fldChar w:fldCharType="separate"/>
      </w:r>
      <w:r w:rsidR="00180FF4" w:rsidRPr="001963CE">
        <w:rPr>
          <w:rFonts w:asciiTheme="minorHAnsi" w:hAnsiTheme="minorHAnsi" w:cstheme="minorHAnsi"/>
          <w:noProof/>
          <w:sz w:val="20"/>
          <w:lang w:eastAsia="pl-PL"/>
        </w:rPr>
        <w:t>RBI- Roboty budowlane ; 24-G3/S/04160 - Marki, al. Marszałka Józefa Piłsudskiego 200, nr dz. 1/3, 6/4 obręb 1-11; gm. Marki; D1GI/22PG302408.</w:t>
      </w:r>
      <w:r w:rsidR="00F84A5A">
        <w:rPr>
          <w:rFonts w:asciiTheme="minorHAnsi" w:hAnsiTheme="minorHAnsi" w:cstheme="minorHAnsi"/>
          <w:sz w:val="20"/>
          <w:lang w:eastAsia="pl-PL"/>
        </w:rPr>
        <w:fldChar w:fldCharType="end"/>
      </w:r>
      <w:r w:rsidR="00F84A5A">
        <w:rPr>
          <w:rFonts w:asciiTheme="minorHAnsi" w:hAnsiTheme="minorHAnsi" w:cstheme="minorHAnsi"/>
          <w:sz w:val="20"/>
          <w:lang w:eastAsia="pl-PL"/>
        </w:rPr>
        <w:t>”</w:t>
      </w:r>
      <w:r>
        <w:rPr>
          <w:rFonts w:asciiTheme="minorHAnsi" w:hAnsiTheme="minorHAnsi" w:cstheme="minorHAnsi"/>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dysponujemy specjalistycznym sprzętem </w:t>
      </w:r>
      <w:r w:rsidRPr="00F56F35">
        <w:rPr>
          <w:rFonts w:asciiTheme="minorHAnsi" w:hAnsiTheme="minorHAnsi" w:cstheme="minorHAnsi"/>
          <w:sz w:val="20"/>
          <w:lang w:eastAsia="pl-PL"/>
        </w:rPr>
        <w:t>lub</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aparaturą do realizacji czynności </w:t>
      </w:r>
      <w:r>
        <w:rPr>
          <w:rFonts w:asciiTheme="minorHAnsi" w:hAnsiTheme="minorHAnsi" w:cstheme="minorHAnsi"/>
          <w:sz w:val="20"/>
          <w:lang w:eastAsia="pl-PL"/>
        </w:rPr>
        <w:t xml:space="preserve">objętych przedmiotem zamówienia, </w:t>
      </w:r>
      <w:r w:rsidRPr="004B4556">
        <w:rPr>
          <w:rFonts w:asciiTheme="minorHAnsi" w:hAnsiTheme="minorHAnsi" w:cstheme="minorHAnsi"/>
          <w:sz w:val="20"/>
          <w:lang w:eastAsia="pl-PL"/>
        </w:rPr>
        <w:t>jak niżej:</w:t>
      </w:r>
    </w:p>
    <w:p w14:paraId="7168535E" w14:textId="77777777" w:rsidR="00034C7C" w:rsidRPr="00F84A5A" w:rsidRDefault="00034C7C" w:rsidP="00034C7C">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4B4556"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4B4556" w:rsidRDefault="00034C7C" w:rsidP="00034C7C">
            <w:pPr>
              <w:pStyle w:val="opis"/>
              <w:tabs>
                <w:tab w:val="left" w:pos="415"/>
              </w:tab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4B4556" w:rsidRDefault="00034C7C" w:rsidP="00034C7C">
            <w:pPr>
              <w:pStyle w:val="opis"/>
              <w:spacing w:line="240" w:lineRule="auto"/>
              <w:ind w:left="-51" w:right="85"/>
              <w:jc w:val="center"/>
              <w:rPr>
                <w:rFonts w:asciiTheme="minorHAnsi" w:hAnsiTheme="minorHAnsi" w:cstheme="minorHAnsi"/>
                <w:b/>
                <w:bCs/>
                <w:sz w:val="20"/>
              </w:rPr>
            </w:pPr>
            <w:r w:rsidRPr="004B4556">
              <w:rPr>
                <w:rFonts w:asciiTheme="minorHAnsi" w:hAnsiTheme="minorHAnsi" w:cstheme="minorHAnsi"/>
                <w:b/>
                <w:sz w:val="20"/>
              </w:rPr>
              <w:t>Wykaz</w:t>
            </w:r>
            <w:r w:rsidRPr="004B4556">
              <w:rPr>
                <w:rFonts w:asciiTheme="minorHAnsi" w:hAnsiTheme="minorHAnsi" w:cstheme="minorHAnsi"/>
                <w:b/>
                <w:bCs/>
                <w:sz w:val="20"/>
              </w:rPr>
              <w:t xml:space="preserve"> narzędzi / sprzętu / aparatury / wyposażenia zakładu / urządzeń technicznych  </w:t>
            </w:r>
          </w:p>
          <w:p w14:paraId="7A610C03" w14:textId="77777777" w:rsidR="00034C7C" w:rsidRPr="004B4556" w:rsidRDefault="00034C7C" w:rsidP="00034C7C">
            <w:pPr>
              <w:pStyle w:val="opis"/>
              <w:spacing w:line="240" w:lineRule="auto"/>
              <w:ind w:left="-51" w:right="85"/>
              <w:jc w:val="center"/>
              <w:rPr>
                <w:rFonts w:asciiTheme="minorHAnsi" w:hAnsiTheme="minorHAnsi" w:cstheme="minorHAnsi"/>
                <w:b/>
                <w:sz w:val="20"/>
              </w:rPr>
            </w:pPr>
            <w:r w:rsidRPr="004B4556">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Pr>
                <w:rFonts w:asciiTheme="minorHAnsi" w:hAnsiTheme="minorHAnsi" w:cstheme="minorHAnsi"/>
                <w:b/>
                <w:sz w:val="20"/>
              </w:rPr>
              <w:t>uwagi</w:t>
            </w:r>
          </w:p>
        </w:tc>
      </w:tr>
      <w:tr w:rsidR="00034C7C" w:rsidRPr="004B4556"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sidRPr="005B5686">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bl>
    <w:p w14:paraId="3FFCC0B8" w14:textId="77777777" w:rsidR="00034C7C" w:rsidRPr="004B4556" w:rsidRDefault="00034C7C" w:rsidP="00034C7C">
      <w:pPr>
        <w:rPr>
          <w:rFonts w:asciiTheme="minorHAnsi" w:hAnsiTheme="minorHAnsi" w:cstheme="minorHAnsi"/>
          <w:sz w:val="20"/>
        </w:rPr>
      </w:pPr>
    </w:p>
    <w:p w14:paraId="5E7A2BB6" w14:textId="77777777" w:rsidR="00034C7C" w:rsidRPr="004B4556" w:rsidRDefault="00034C7C" w:rsidP="00034C7C">
      <w:pPr>
        <w:rPr>
          <w:rFonts w:asciiTheme="minorHAnsi" w:hAnsiTheme="minorHAnsi" w:cstheme="minorHAnsi"/>
          <w:sz w:val="20"/>
        </w:rPr>
      </w:pPr>
    </w:p>
    <w:p w14:paraId="0FEBBFEF" w14:textId="77777777" w:rsidR="00034C7C" w:rsidRPr="004B4556" w:rsidRDefault="00034C7C" w:rsidP="00034C7C">
      <w:pPr>
        <w:rPr>
          <w:rFonts w:asciiTheme="minorHAnsi" w:hAnsiTheme="minorHAnsi" w:cstheme="minorHAnsi"/>
          <w:sz w:val="20"/>
        </w:rPr>
      </w:pPr>
    </w:p>
    <w:p w14:paraId="622EECFE" w14:textId="77777777" w:rsidR="00034C7C" w:rsidRPr="009C2468" w:rsidRDefault="00034C7C" w:rsidP="00034C7C">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D46BCD1" w14:textId="77777777" w:rsidR="00034C7C" w:rsidRDefault="00034C7C" w:rsidP="00034C7C">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DC67105" w14:textId="77777777" w:rsidR="00034C7C" w:rsidRDefault="00034C7C" w:rsidP="00034C7C">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20EAB784" w14:textId="77777777" w:rsidR="00034C7C" w:rsidRDefault="00034C7C" w:rsidP="00034C7C">
      <w:pPr>
        <w:ind w:left="5398" w:right="68" w:hanging="153"/>
        <w:jc w:val="center"/>
        <w:rPr>
          <w:rFonts w:asciiTheme="minorHAnsi" w:hAnsiTheme="minorHAnsi" w:cstheme="minorHAnsi"/>
          <w:i/>
          <w:sz w:val="16"/>
          <w:szCs w:val="16"/>
        </w:rPr>
      </w:pPr>
    </w:p>
    <w:p w14:paraId="16E1C0B5" w14:textId="7709FB9F" w:rsidR="00D10121" w:rsidRDefault="00D10121" w:rsidP="00034C7C">
      <w:pPr>
        <w:ind w:right="68"/>
        <w:jc w:val="left"/>
        <w:rPr>
          <w:rFonts w:asciiTheme="minorHAnsi" w:hAnsiTheme="minorHAnsi" w:cstheme="minorHAnsi"/>
          <w:i/>
          <w:sz w:val="16"/>
          <w:szCs w:val="16"/>
        </w:rPr>
        <w:sectPr w:rsidR="00D10121" w:rsidSect="00D10121">
          <w:headerReference w:type="default" r:id="rId31"/>
          <w:footerReference w:type="default" r:id="rId32"/>
          <w:type w:val="continuous"/>
          <w:pgSz w:w="11909" w:h="16834"/>
          <w:pgMar w:top="1134"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sectPr>
      </w:pPr>
      <w:r>
        <w:rPr>
          <w:rFonts w:asciiTheme="minorHAnsi" w:hAnsiTheme="minorHAnsi" w:cstheme="minorHAnsi"/>
          <w:i/>
          <w:sz w:val="16"/>
          <w:szCs w:val="16"/>
        </w:rPr>
        <w:br w:type="page"/>
      </w:r>
    </w:p>
    <w:p w14:paraId="50EADF64" w14:textId="260FDB05" w:rsidR="00D10121" w:rsidRPr="009C2468" w:rsidRDefault="00D10121" w:rsidP="00D10121">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sidR="00441D1F">
        <w:rPr>
          <w:rFonts w:asciiTheme="minorHAnsi" w:hAnsiTheme="minorHAnsi" w:cstheme="minorHAnsi"/>
          <w:b/>
          <w:bCs/>
          <w:color w:val="000000"/>
          <w:sz w:val="20"/>
        </w:rPr>
        <w:t>10</w:t>
      </w:r>
      <w:r>
        <w:rPr>
          <w:rFonts w:asciiTheme="minorHAnsi" w:hAnsiTheme="minorHAnsi" w:cstheme="minorHAnsi"/>
          <w:b/>
          <w:bCs/>
          <w:color w:val="000000"/>
          <w:sz w:val="20"/>
        </w:rPr>
        <w:t xml:space="preserve"> DO SWZ</w:t>
      </w:r>
      <w:r w:rsidRPr="009C2468">
        <w:rPr>
          <w:rFonts w:asciiTheme="minorHAnsi" w:hAnsiTheme="minorHAnsi" w:cstheme="minorHAnsi"/>
          <w:b/>
          <w:bCs/>
          <w:color w:val="000000"/>
          <w:sz w:val="20"/>
        </w:rPr>
        <w:t xml:space="preserve"> – </w:t>
      </w:r>
      <w:r w:rsidR="00F84A5A">
        <w:rPr>
          <w:rFonts w:asciiTheme="minorHAnsi" w:hAnsiTheme="minorHAnsi" w:cstheme="minorHAnsi"/>
          <w:b/>
          <w:bCs/>
          <w:color w:val="000000"/>
          <w:sz w:val="20"/>
        </w:rPr>
        <w:t>ZOBOWIĄZANIE PODMIOTU DO UDOSTĘ</w:t>
      </w:r>
      <w:r>
        <w:rPr>
          <w:rFonts w:asciiTheme="minorHAnsi" w:hAnsiTheme="minorHAnsi" w:cstheme="minorHAnsi"/>
          <w:b/>
          <w:bCs/>
          <w:color w:val="000000"/>
          <w:sz w:val="20"/>
        </w:rPr>
        <w:t>PNIENIA ZASOBÓW</w:t>
      </w:r>
      <w:r w:rsidR="00065AFA">
        <w:rPr>
          <w:rFonts w:asciiTheme="minorHAnsi" w:hAnsiTheme="minorHAnsi" w:cstheme="minorHAnsi"/>
          <w:b/>
          <w:bCs/>
          <w:color w:val="000000"/>
          <w:sz w:val="20"/>
        </w:rPr>
        <w:t xml:space="preserve"> </w:t>
      </w:r>
    </w:p>
    <w:p w14:paraId="5D88F08B" w14:textId="77777777" w:rsidR="00D10121" w:rsidRPr="00E54F13" w:rsidRDefault="00D10121" w:rsidP="00D10121">
      <w:pPr>
        <w:tabs>
          <w:tab w:val="left" w:pos="2100"/>
        </w:tabs>
        <w:rPr>
          <w:rFonts w:asciiTheme="minorHAnsi" w:hAnsiTheme="minorHAnsi" w:cstheme="minorHAnsi"/>
          <w:sz w:val="20"/>
        </w:rPr>
      </w:pPr>
    </w:p>
    <w:p w14:paraId="6980EFF1" w14:textId="77777777" w:rsidR="00D10121" w:rsidRPr="00D10121" w:rsidRDefault="00D10121" w:rsidP="00D10121">
      <w:pPr>
        <w:tabs>
          <w:tab w:val="left" w:pos="540"/>
        </w:tabs>
        <w:spacing w:line="240" w:lineRule="auto"/>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6B56FD" w14:paraId="2FAE7AE2" w14:textId="77777777" w:rsidTr="00D10121">
        <w:trPr>
          <w:trHeight w:val="1616"/>
          <w:jc w:val="center"/>
        </w:trPr>
        <w:tc>
          <w:tcPr>
            <w:tcW w:w="3965" w:type="dxa"/>
            <w:tcBorders>
              <w:right w:val="single" w:sz="4" w:space="0" w:color="auto"/>
            </w:tcBorders>
          </w:tcPr>
          <w:p w14:paraId="1281DC87" w14:textId="77777777" w:rsidR="00D10121" w:rsidRPr="00D10121" w:rsidRDefault="00D10121" w:rsidP="00904746">
            <w:pPr>
              <w:ind w:right="28"/>
              <w:jc w:val="left"/>
              <w:rPr>
                <w:rFonts w:asciiTheme="minorHAnsi" w:hAnsiTheme="minorHAnsi" w:cstheme="minorHAnsi"/>
                <w:b/>
                <w:i/>
                <w:iCs/>
                <w:sz w:val="20"/>
                <w:u w:val="single"/>
              </w:rPr>
            </w:pPr>
            <w:r w:rsidRPr="00D10121">
              <w:rPr>
                <w:rFonts w:asciiTheme="minorHAnsi" w:hAnsiTheme="minorHAnsi" w:cstheme="minorHAnsi"/>
                <w:b/>
                <w:i/>
                <w:iCs/>
                <w:sz w:val="20"/>
                <w:u w:val="single"/>
              </w:rPr>
              <w:t>Wykonawca</w:t>
            </w:r>
          </w:p>
          <w:p w14:paraId="1AF5D0B5" w14:textId="77777777" w:rsidR="00D10121" w:rsidRPr="00D10121" w:rsidRDefault="00D10121" w:rsidP="00904746">
            <w:pPr>
              <w:ind w:right="28"/>
              <w:jc w:val="left"/>
              <w:rPr>
                <w:rFonts w:asciiTheme="minorHAnsi" w:hAnsiTheme="minorHAnsi" w:cstheme="minorHAnsi"/>
                <w:sz w:val="20"/>
              </w:rPr>
            </w:pPr>
          </w:p>
          <w:p w14:paraId="635462EE" w14:textId="77777777" w:rsidR="00D10121" w:rsidRPr="00D10121" w:rsidRDefault="00D10121" w:rsidP="00904746">
            <w:pPr>
              <w:ind w:right="28"/>
              <w:jc w:val="center"/>
              <w:rPr>
                <w:rFonts w:asciiTheme="minorHAnsi" w:hAnsiTheme="minorHAnsi" w:cstheme="minorHAnsi"/>
                <w:sz w:val="20"/>
              </w:rPr>
            </w:pPr>
            <w:r w:rsidRPr="00D10121">
              <w:rPr>
                <w:rFonts w:asciiTheme="minorHAnsi" w:hAnsiTheme="minorHAnsi" w:cstheme="minorHAnsi"/>
                <w:sz w:val="20"/>
              </w:rPr>
              <w:t>…………………………………………………</w:t>
            </w:r>
          </w:p>
          <w:p w14:paraId="376420A0" w14:textId="77777777" w:rsidR="00D10121" w:rsidRPr="00D10121" w:rsidRDefault="00D10121" w:rsidP="00904746">
            <w:pPr>
              <w:ind w:right="28"/>
              <w:jc w:val="center"/>
              <w:rPr>
                <w:rFonts w:asciiTheme="minorHAnsi" w:hAnsiTheme="minorHAnsi" w:cstheme="minorHAnsi"/>
                <w:sz w:val="20"/>
              </w:rPr>
            </w:pPr>
            <w:r w:rsidRPr="00D10121">
              <w:rPr>
                <w:rFonts w:asciiTheme="minorHAnsi" w:hAnsiTheme="minorHAnsi" w:cstheme="minorHAnsi"/>
                <w:sz w:val="20"/>
              </w:rPr>
              <w:t>……………………………………………….</w:t>
            </w:r>
          </w:p>
          <w:p w14:paraId="17445DA3" w14:textId="77777777" w:rsidR="00D10121" w:rsidRPr="00D10121" w:rsidRDefault="00D10121" w:rsidP="00904746">
            <w:pPr>
              <w:ind w:right="28"/>
              <w:jc w:val="center"/>
              <w:rPr>
                <w:rFonts w:asciiTheme="minorHAnsi" w:hAnsiTheme="minorHAnsi" w:cstheme="minorHAnsi"/>
                <w:i/>
                <w:sz w:val="20"/>
              </w:rPr>
            </w:pPr>
            <w:r w:rsidRPr="00D10121">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34C902F1" w14:textId="77777777" w:rsidR="00D10121" w:rsidRPr="00D10121" w:rsidRDefault="00D10121" w:rsidP="00904746">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  </w:t>
            </w:r>
          </w:p>
        </w:tc>
        <w:tc>
          <w:tcPr>
            <w:tcW w:w="4134" w:type="dxa"/>
            <w:tcBorders>
              <w:left w:val="single" w:sz="4" w:space="0" w:color="auto"/>
            </w:tcBorders>
          </w:tcPr>
          <w:p w14:paraId="1E82B164" w14:textId="77777777" w:rsidR="00D10121" w:rsidRPr="00D10121" w:rsidRDefault="00D10121" w:rsidP="00904746">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Zamawiający </w:t>
            </w:r>
          </w:p>
          <w:p w14:paraId="16DC1B01" w14:textId="77777777" w:rsidR="00D10121" w:rsidRPr="00D10121" w:rsidRDefault="00D10121" w:rsidP="00904746">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w:t>
            </w:r>
          </w:p>
          <w:p w14:paraId="1504A864" w14:textId="77777777" w:rsidR="00D10121" w:rsidRPr="00D10121" w:rsidRDefault="00D10121" w:rsidP="00904746">
            <w:pPr>
              <w:spacing w:before="120" w:after="120" w:line="240" w:lineRule="auto"/>
              <w:contextualSpacing/>
              <w:jc w:val="center"/>
              <w:rPr>
                <w:rFonts w:asciiTheme="minorHAnsi" w:eastAsia="Calibri" w:hAnsiTheme="minorHAnsi" w:cstheme="minorHAnsi"/>
                <w:sz w:val="20"/>
              </w:rPr>
            </w:pPr>
            <w:r w:rsidRPr="00D10121">
              <w:rPr>
                <w:rFonts w:asciiTheme="minorHAnsi" w:eastAsia="Calibri" w:hAnsiTheme="minorHAnsi" w:cstheme="minorHAnsi"/>
                <w:sz w:val="20"/>
              </w:rPr>
              <w:t>w imieniu i na rzecz której działa:</w:t>
            </w:r>
          </w:p>
          <w:p w14:paraId="6EBCD28D" w14:textId="77777777" w:rsidR="00D10121" w:rsidRPr="00D10121" w:rsidRDefault="00D10121" w:rsidP="00904746">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 Oddział Warszawa</w:t>
            </w:r>
          </w:p>
          <w:p w14:paraId="5CE65D56" w14:textId="77777777" w:rsidR="00D10121" w:rsidRPr="00D10121" w:rsidRDefault="00D10121" w:rsidP="00904746">
            <w:pPr>
              <w:spacing w:before="120" w:after="120" w:line="240" w:lineRule="auto"/>
              <w:contextualSpacing/>
              <w:jc w:val="center"/>
              <w:rPr>
                <w:rFonts w:asciiTheme="minorHAnsi" w:eastAsia="Calibri" w:hAnsiTheme="minorHAnsi" w:cstheme="minorHAnsi"/>
                <w:color w:val="000000"/>
                <w:sz w:val="20"/>
              </w:rPr>
            </w:pPr>
            <w:r w:rsidRPr="00D10121">
              <w:rPr>
                <w:rFonts w:asciiTheme="minorHAnsi" w:eastAsia="Calibri" w:hAnsiTheme="minorHAnsi" w:cstheme="minorHAnsi"/>
                <w:color w:val="000000"/>
                <w:sz w:val="20"/>
              </w:rPr>
              <w:t>ul. Marsa 95, 04-470 Warszawa</w:t>
            </w:r>
          </w:p>
          <w:p w14:paraId="0C979EA9" w14:textId="77777777" w:rsidR="00D10121" w:rsidRPr="00D10121" w:rsidRDefault="00D10121" w:rsidP="00904746">
            <w:pPr>
              <w:spacing w:before="120" w:after="120" w:line="240" w:lineRule="auto"/>
              <w:contextualSpacing/>
              <w:jc w:val="center"/>
              <w:rPr>
                <w:rFonts w:asciiTheme="minorHAnsi" w:eastAsia="Calibri" w:hAnsiTheme="minorHAnsi" w:cstheme="minorHAnsi"/>
                <w:color w:val="000000"/>
                <w:sz w:val="20"/>
              </w:rPr>
            </w:pPr>
          </w:p>
        </w:tc>
      </w:tr>
    </w:tbl>
    <w:p w14:paraId="53AD0080" w14:textId="77777777" w:rsidR="00D10121" w:rsidRDefault="00D10121" w:rsidP="00D10121">
      <w:pPr>
        <w:spacing w:after="80" w:line="240" w:lineRule="auto"/>
        <w:rPr>
          <w:rFonts w:asciiTheme="minorHAnsi" w:eastAsia="Calibri" w:hAnsiTheme="minorHAnsi" w:cstheme="minorHAnsi"/>
          <w:sz w:val="20"/>
          <w:lang w:eastAsia="pl-PL"/>
        </w:rPr>
      </w:pPr>
    </w:p>
    <w:p w14:paraId="2EF90485" w14:textId="77777777" w:rsidR="00D10121" w:rsidRDefault="00D10121" w:rsidP="00D10121">
      <w:pPr>
        <w:spacing w:after="8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14:paraId="222F29E0" w14:textId="77777777" w:rsidR="00D10121" w:rsidRDefault="00D10121" w:rsidP="00D10121">
      <w:pPr>
        <w:spacing w:after="80" w:line="240" w:lineRule="auto"/>
        <w:ind w:left="-142"/>
        <w:rPr>
          <w:rFonts w:asciiTheme="minorHAnsi" w:eastAsia="Calibri" w:hAnsiTheme="minorHAnsi" w:cstheme="minorHAnsi"/>
          <w:sz w:val="20"/>
          <w:lang w:eastAsia="pl-PL"/>
        </w:rPr>
      </w:pPr>
    </w:p>
    <w:p w14:paraId="06663BC3" w14:textId="1C393498" w:rsidR="00D10121" w:rsidRDefault="00D10121" w:rsidP="00D10121">
      <w:pPr>
        <w:spacing w:after="80" w:line="240" w:lineRule="auto"/>
        <w:ind w:left="-142"/>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sidRPr="009572CA">
        <w:rPr>
          <w:rFonts w:asciiTheme="minorHAnsi" w:eastAsia="Calibri" w:hAnsiTheme="minorHAnsi" w:cstheme="minorHAnsi"/>
          <w:sz w:val="20"/>
          <w:lang w:eastAsia="pl-PL"/>
        </w:rPr>
        <w:t xml:space="preserve">nr </w:t>
      </w:r>
      <w:r w:rsidR="007C622D">
        <w:rPr>
          <w:rFonts w:asciiTheme="minorHAnsi" w:hAnsiTheme="minorHAnsi" w:cstheme="minorHAnsi"/>
          <w:sz w:val="20"/>
        </w:rPr>
        <w:t>POST/DYS/OW/GZ/</w:t>
      </w:r>
      <w:r w:rsidR="00260BBD">
        <w:rPr>
          <w:rFonts w:asciiTheme="minorHAnsi" w:hAnsiTheme="minorHAnsi" w:cstheme="minorHAnsi"/>
          <w:sz w:val="20"/>
        </w:rPr>
        <w:t>0</w:t>
      </w:r>
      <w:r w:rsidRPr="009572CA">
        <w:rPr>
          <w:rFonts w:asciiTheme="minorHAnsi" w:hAnsiTheme="minorHAnsi" w:cstheme="minorHAnsi"/>
          <w:sz w:val="20"/>
        </w:rPr>
        <w:fldChar w:fldCharType="begin"/>
      </w:r>
      <w:r w:rsidRPr="009572CA">
        <w:rPr>
          <w:rFonts w:asciiTheme="minorHAnsi" w:hAnsiTheme="minorHAnsi" w:cstheme="minorHAnsi"/>
          <w:sz w:val="20"/>
        </w:rPr>
        <w:instrText xml:space="preserve"> MERGEFIELD "nr_postepowania" </w:instrText>
      </w:r>
      <w:r w:rsidRPr="009572CA">
        <w:rPr>
          <w:rFonts w:asciiTheme="minorHAnsi" w:hAnsiTheme="minorHAnsi" w:cstheme="minorHAnsi"/>
          <w:sz w:val="20"/>
        </w:rPr>
        <w:fldChar w:fldCharType="separate"/>
      </w:r>
      <w:r w:rsidR="00180FF4" w:rsidRPr="001963CE">
        <w:rPr>
          <w:rFonts w:asciiTheme="minorHAnsi" w:hAnsiTheme="minorHAnsi" w:cstheme="minorHAnsi"/>
          <w:noProof/>
          <w:sz w:val="20"/>
        </w:rPr>
        <w:t>2791</w:t>
      </w:r>
      <w:r w:rsidRPr="009572CA">
        <w:rPr>
          <w:rFonts w:asciiTheme="minorHAnsi" w:hAnsiTheme="minorHAnsi" w:cstheme="minorHAnsi"/>
          <w:sz w:val="20"/>
        </w:rPr>
        <w:fldChar w:fldCharType="end"/>
      </w:r>
      <w:r w:rsidRPr="009572CA">
        <w:rPr>
          <w:rFonts w:asciiTheme="minorHAnsi" w:hAnsiTheme="minorHAnsi" w:cstheme="minorHAnsi"/>
          <w:sz w:val="20"/>
        </w:rPr>
        <w:t>/</w:t>
      </w:r>
      <w:r w:rsidR="00BD5ED3">
        <w:rPr>
          <w:rFonts w:asciiTheme="minorHAnsi" w:hAnsiTheme="minorHAnsi" w:cstheme="minorHAnsi"/>
          <w:sz w:val="20"/>
        </w:rPr>
        <w:t>202</w:t>
      </w:r>
      <w:r w:rsidR="00260BBD">
        <w:rPr>
          <w:rFonts w:asciiTheme="minorHAnsi" w:hAnsiTheme="minorHAnsi" w:cstheme="minorHAnsi"/>
          <w:sz w:val="20"/>
        </w:rPr>
        <w:t>4</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180FF4" w:rsidRPr="001963CE">
        <w:rPr>
          <w:rFonts w:asciiTheme="minorHAnsi" w:eastAsia="Calibri" w:hAnsiTheme="minorHAnsi" w:cstheme="minorHAnsi"/>
          <w:noProof/>
          <w:sz w:val="20"/>
          <w:lang w:eastAsia="pl-PL"/>
        </w:rPr>
        <w:t>RBI- Roboty budowlane ; 24-G3/S/04160 - Marki, al. Marszałka Józefa Piłsudskiego 200, nr dz. 1/3, 6/4 obręb 1-11; gm. Marki; D1GI/22PG302408.</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p>
    <w:p w14:paraId="385436E8" w14:textId="77777777" w:rsidR="00D10121" w:rsidRDefault="00D10121" w:rsidP="00D10121">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6A2D8C" w14:paraId="2C6FA374" w14:textId="77777777" w:rsidTr="00904746">
        <w:trPr>
          <w:cantSplit/>
          <w:trHeight w:val="532"/>
        </w:trPr>
        <w:tc>
          <w:tcPr>
            <w:tcW w:w="4253" w:type="dxa"/>
            <w:shd w:val="clear" w:color="auto" w:fill="C6D9F1"/>
            <w:vAlign w:val="center"/>
          </w:tcPr>
          <w:p w14:paraId="11CB3D53" w14:textId="77777777" w:rsidR="00D10121" w:rsidRPr="006674E5" w:rsidRDefault="00D10121" w:rsidP="00904746">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14:paraId="3CFC40DD" w14:textId="77777777" w:rsidR="00D10121" w:rsidRPr="006674E5" w:rsidRDefault="00D10121" w:rsidP="00904746">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14:paraId="34514277" w14:textId="77777777" w:rsidR="00D10121" w:rsidRPr="006674E5" w:rsidRDefault="00D10121" w:rsidP="00904746">
            <w:pPr>
              <w:spacing w:line="240" w:lineRule="auto"/>
              <w:ind w:firstLine="72"/>
              <w:jc w:val="center"/>
              <w:rPr>
                <w:rFonts w:ascii="Calibri" w:hAnsi="Calibri"/>
                <w:sz w:val="20"/>
                <w:szCs w:val="22"/>
              </w:rPr>
            </w:pPr>
            <w:r w:rsidRPr="006674E5">
              <w:rPr>
                <w:rFonts w:ascii="Calibri" w:hAnsi="Calibri"/>
                <w:sz w:val="20"/>
                <w:szCs w:val="22"/>
              </w:rPr>
              <w:t>NIP/REGON</w:t>
            </w:r>
          </w:p>
        </w:tc>
      </w:tr>
      <w:tr w:rsidR="00D10121" w:rsidRPr="006A2D8C" w14:paraId="472B18AF" w14:textId="77777777" w:rsidTr="00904746">
        <w:trPr>
          <w:cantSplit/>
          <w:trHeight w:val="145"/>
        </w:trPr>
        <w:tc>
          <w:tcPr>
            <w:tcW w:w="4253" w:type="dxa"/>
          </w:tcPr>
          <w:p w14:paraId="51DE52E9" w14:textId="77777777" w:rsidR="00D10121" w:rsidRPr="006A2D8C" w:rsidRDefault="00D10121" w:rsidP="00904746">
            <w:pPr>
              <w:ind w:hanging="1418"/>
              <w:jc w:val="center"/>
              <w:rPr>
                <w:rFonts w:ascii="Calibri" w:hAnsi="Calibri"/>
                <w:szCs w:val="22"/>
              </w:rPr>
            </w:pPr>
          </w:p>
          <w:p w14:paraId="591F9035" w14:textId="77777777" w:rsidR="00D10121" w:rsidRPr="006A2D8C" w:rsidRDefault="00D10121" w:rsidP="00904746">
            <w:pPr>
              <w:ind w:hanging="1418"/>
              <w:rPr>
                <w:rFonts w:ascii="Calibri" w:hAnsi="Calibri"/>
                <w:szCs w:val="22"/>
              </w:rPr>
            </w:pPr>
          </w:p>
        </w:tc>
        <w:tc>
          <w:tcPr>
            <w:tcW w:w="2835" w:type="dxa"/>
          </w:tcPr>
          <w:p w14:paraId="2AEC19BF" w14:textId="77777777" w:rsidR="00D10121" w:rsidRPr="006A2D8C" w:rsidRDefault="00D10121" w:rsidP="00904746">
            <w:pPr>
              <w:ind w:hanging="1418"/>
              <w:jc w:val="center"/>
              <w:rPr>
                <w:rFonts w:ascii="Calibri" w:hAnsi="Calibri"/>
                <w:szCs w:val="22"/>
              </w:rPr>
            </w:pPr>
          </w:p>
        </w:tc>
        <w:tc>
          <w:tcPr>
            <w:tcW w:w="3044" w:type="dxa"/>
          </w:tcPr>
          <w:p w14:paraId="3EA47BB8" w14:textId="77777777" w:rsidR="00D10121" w:rsidRPr="006A2D8C" w:rsidRDefault="00D10121" w:rsidP="00904746">
            <w:pPr>
              <w:ind w:hanging="1418"/>
              <w:jc w:val="center"/>
              <w:rPr>
                <w:rFonts w:ascii="Calibri" w:hAnsi="Calibri"/>
                <w:szCs w:val="22"/>
              </w:rPr>
            </w:pPr>
          </w:p>
        </w:tc>
      </w:tr>
    </w:tbl>
    <w:p w14:paraId="5B5EDF6B" w14:textId="77777777" w:rsidR="00D10121" w:rsidRPr="00441D1F" w:rsidRDefault="00D10121" w:rsidP="00D10121">
      <w:pPr>
        <w:spacing w:after="80" w:line="240" w:lineRule="auto"/>
        <w:ind w:left="-142"/>
        <w:rPr>
          <w:rFonts w:asciiTheme="minorHAnsi" w:eastAsia="Calibri" w:hAnsiTheme="minorHAnsi" w:cstheme="minorHAnsi"/>
          <w:sz w:val="16"/>
          <w:szCs w:val="16"/>
          <w:lang w:eastAsia="pl-PL"/>
        </w:rPr>
      </w:pPr>
    </w:p>
    <w:p w14:paraId="61ADF0A6" w14:textId="77777777" w:rsidR="00D10121" w:rsidRDefault="00D10121" w:rsidP="00D10121">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9A7EAF" w14:paraId="617ADA5E" w14:textId="77777777" w:rsidTr="00904746">
        <w:trPr>
          <w:trHeight w:val="1104"/>
        </w:trPr>
        <w:tc>
          <w:tcPr>
            <w:tcW w:w="1560" w:type="dxa"/>
            <w:shd w:val="clear" w:color="auto" w:fill="C6D9F1" w:themeFill="text2" w:themeFillTint="33"/>
            <w:vAlign w:val="center"/>
          </w:tcPr>
          <w:p w14:paraId="68F5F5E8"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D046DB" w:rsidRDefault="00D10121" w:rsidP="0086098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0086098B">
              <w:rPr>
                <w:rFonts w:asciiTheme="minorHAnsi" w:hAnsiTheme="minorHAnsi" w:cstheme="minorHAnsi"/>
                <w:i/>
                <w:sz w:val="18"/>
                <w:szCs w:val="18"/>
              </w:rPr>
              <w:t>)</w:t>
            </w:r>
          </w:p>
        </w:tc>
        <w:tc>
          <w:tcPr>
            <w:tcW w:w="992" w:type="dxa"/>
            <w:shd w:val="clear" w:color="auto" w:fill="C6D9F1" w:themeFill="text2" w:themeFillTint="33"/>
            <w:vAlign w:val="center"/>
          </w:tcPr>
          <w:p w14:paraId="5890A5C2"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C6D9F1" w:themeFill="text2" w:themeFillTint="33"/>
            <w:vAlign w:val="center"/>
          </w:tcPr>
          <w:p w14:paraId="4033E628"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2"/>
            </w:r>
            <w:r w:rsidRPr="00D046DB">
              <w:rPr>
                <w:rFonts w:asciiTheme="minorHAnsi" w:hAnsiTheme="minorHAnsi"/>
                <w:sz w:val="18"/>
                <w:szCs w:val="18"/>
              </w:rPr>
              <w:t xml:space="preserve">) </w:t>
            </w:r>
          </w:p>
          <w:p w14:paraId="11D5ED93"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C6D9F1" w:themeFill="text2" w:themeFillTint="33"/>
          </w:tcPr>
          <w:p w14:paraId="5707CE1C"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Usług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D10121" w:rsidRPr="009A7EAF" w14:paraId="5904BE7F" w14:textId="77777777" w:rsidTr="00904746">
        <w:trPr>
          <w:trHeight w:val="277"/>
        </w:trPr>
        <w:tc>
          <w:tcPr>
            <w:tcW w:w="1560" w:type="dxa"/>
            <w:vMerge w:val="restart"/>
            <w:shd w:val="clear" w:color="auto" w:fill="F2F2F2" w:themeFill="background1" w:themeFillShade="F2"/>
            <w:vAlign w:val="center"/>
          </w:tcPr>
          <w:p w14:paraId="41182BF4"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 lub finansowa</w:t>
            </w:r>
          </w:p>
        </w:tc>
        <w:tc>
          <w:tcPr>
            <w:tcW w:w="1735" w:type="dxa"/>
            <w:shd w:val="clear" w:color="auto" w:fill="F2F2F2" w:themeFill="background1" w:themeFillShade="F2"/>
            <w:vAlign w:val="center"/>
          </w:tcPr>
          <w:p w14:paraId="575B0761"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14:paraId="5A3708FA"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c>
          <w:tcPr>
            <w:tcW w:w="1809" w:type="dxa"/>
          </w:tcPr>
          <w:p w14:paraId="0C603883"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c>
          <w:tcPr>
            <w:tcW w:w="2268" w:type="dxa"/>
          </w:tcPr>
          <w:p w14:paraId="6264BD53"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c>
          <w:tcPr>
            <w:tcW w:w="1701" w:type="dxa"/>
          </w:tcPr>
          <w:p w14:paraId="4DBFFAC9" w14:textId="77777777" w:rsidR="00D10121" w:rsidRPr="009A7EAF" w:rsidRDefault="00D10121" w:rsidP="00904746">
            <w:pPr>
              <w:autoSpaceDE w:val="0"/>
              <w:autoSpaceDN w:val="0"/>
              <w:adjustRightInd w:val="0"/>
              <w:spacing w:line="240" w:lineRule="auto"/>
              <w:jc w:val="center"/>
              <w:rPr>
                <w:rFonts w:asciiTheme="minorHAnsi" w:hAnsiTheme="minorHAnsi"/>
                <w:i/>
                <w:sz w:val="20"/>
              </w:rPr>
            </w:pPr>
          </w:p>
        </w:tc>
      </w:tr>
      <w:tr w:rsidR="00D10121" w:rsidRPr="009A7EAF" w14:paraId="6AD44123" w14:textId="77777777" w:rsidTr="00904746">
        <w:trPr>
          <w:trHeight w:val="318"/>
        </w:trPr>
        <w:tc>
          <w:tcPr>
            <w:tcW w:w="1560" w:type="dxa"/>
            <w:vMerge/>
            <w:shd w:val="clear" w:color="auto" w:fill="F2F2F2" w:themeFill="background1" w:themeFillShade="F2"/>
            <w:vAlign w:val="center"/>
          </w:tcPr>
          <w:p w14:paraId="260CE0EF"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571DFFA6"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Środki finansowe / zdolność kredytowa</w:t>
            </w:r>
          </w:p>
        </w:tc>
        <w:tc>
          <w:tcPr>
            <w:tcW w:w="992" w:type="dxa"/>
          </w:tcPr>
          <w:p w14:paraId="34E56071"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809" w:type="dxa"/>
          </w:tcPr>
          <w:p w14:paraId="5EB1A06C"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2268" w:type="dxa"/>
          </w:tcPr>
          <w:p w14:paraId="5F64331D"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701" w:type="dxa"/>
          </w:tcPr>
          <w:p w14:paraId="2209BE3F"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r>
      <w:tr w:rsidR="00D10121" w:rsidRPr="009A7EAF" w14:paraId="63F50FD7" w14:textId="77777777" w:rsidTr="00904746">
        <w:trPr>
          <w:trHeight w:val="318"/>
        </w:trPr>
        <w:tc>
          <w:tcPr>
            <w:tcW w:w="1560" w:type="dxa"/>
            <w:vMerge/>
            <w:shd w:val="clear" w:color="auto" w:fill="F2F2F2" w:themeFill="background1" w:themeFillShade="F2"/>
            <w:vAlign w:val="center"/>
          </w:tcPr>
          <w:p w14:paraId="6BD3DC24"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39B137CE"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Roczny przychód/ Sprawozdanie</w:t>
            </w:r>
          </w:p>
        </w:tc>
        <w:tc>
          <w:tcPr>
            <w:tcW w:w="992" w:type="dxa"/>
          </w:tcPr>
          <w:p w14:paraId="5EB6B4DF"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809" w:type="dxa"/>
          </w:tcPr>
          <w:p w14:paraId="2245C374"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2268" w:type="dxa"/>
          </w:tcPr>
          <w:p w14:paraId="6967F6F4"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c>
          <w:tcPr>
            <w:tcW w:w="1701" w:type="dxa"/>
          </w:tcPr>
          <w:p w14:paraId="5479E939" w14:textId="77777777" w:rsidR="00D10121" w:rsidRPr="009A7EAF" w:rsidRDefault="00D10121" w:rsidP="00904746">
            <w:pPr>
              <w:autoSpaceDE w:val="0"/>
              <w:autoSpaceDN w:val="0"/>
              <w:adjustRightInd w:val="0"/>
              <w:spacing w:line="240" w:lineRule="auto"/>
              <w:jc w:val="center"/>
              <w:rPr>
                <w:rFonts w:asciiTheme="minorHAnsi" w:hAnsiTheme="minorHAnsi"/>
                <w:sz w:val="20"/>
              </w:rPr>
            </w:pPr>
          </w:p>
        </w:tc>
      </w:tr>
      <w:tr w:rsidR="00D10121" w:rsidRPr="009A7EAF" w14:paraId="7E20E76D" w14:textId="77777777" w:rsidTr="00904746">
        <w:trPr>
          <w:trHeight w:val="425"/>
        </w:trPr>
        <w:tc>
          <w:tcPr>
            <w:tcW w:w="1560" w:type="dxa"/>
            <w:vMerge w:val="restart"/>
            <w:shd w:val="clear" w:color="auto" w:fill="F2F2F2" w:themeFill="background1" w:themeFillShade="F2"/>
            <w:vAlign w:val="center"/>
          </w:tcPr>
          <w:p w14:paraId="4B6D86AB"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14:paraId="43D4269D"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14:paraId="3CDA1C5E"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167F18FE"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24EE8FC2"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6F0DC3E4" w14:textId="77777777" w:rsidR="00D10121" w:rsidRPr="009A7EAF" w:rsidRDefault="00D10121" w:rsidP="00904746">
            <w:pPr>
              <w:autoSpaceDE w:val="0"/>
              <w:autoSpaceDN w:val="0"/>
              <w:adjustRightInd w:val="0"/>
              <w:spacing w:line="240" w:lineRule="auto"/>
              <w:rPr>
                <w:rFonts w:asciiTheme="minorHAnsi" w:hAnsiTheme="minorHAnsi"/>
                <w:sz w:val="20"/>
              </w:rPr>
            </w:pPr>
          </w:p>
        </w:tc>
      </w:tr>
      <w:tr w:rsidR="00D10121" w:rsidRPr="009A7EAF" w14:paraId="6687E7AC" w14:textId="77777777" w:rsidTr="00904746">
        <w:trPr>
          <w:trHeight w:val="425"/>
        </w:trPr>
        <w:tc>
          <w:tcPr>
            <w:tcW w:w="1560" w:type="dxa"/>
            <w:vMerge/>
            <w:shd w:val="clear" w:color="auto" w:fill="F2F2F2" w:themeFill="background1" w:themeFillShade="F2"/>
            <w:vAlign w:val="center"/>
          </w:tcPr>
          <w:p w14:paraId="4F5B4C7D"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7C92360B"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14:paraId="10302DA6"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2353F147"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665BFE91"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7241EF58" w14:textId="77777777" w:rsidR="00D10121" w:rsidRPr="009A7EAF" w:rsidRDefault="00D10121" w:rsidP="00904746">
            <w:pPr>
              <w:autoSpaceDE w:val="0"/>
              <w:autoSpaceDN w:val="0"/>
              <w:adjustRightInd w:val="0"/>
              <w:spacing w:line="240" w:lineRule="auto"/>
              <w:rPr>
                <w:rFonts w:asciiTheme="minorHAnsi" w:hAnsiTheme="minorHAnsi"/>
                <w:sz w:val="20"/>
              </w:rPr>
            </w:pPr>
          </w:p>
        </w:tc>
      </w:tr>
      <w:tr w:rsidR="00D10121" w:rsidRPr="009A7EAF" w14:paraId="429A1D3D" w14:textId="77777777" w:rsidTr="00904746">
        <w:trPr>
          <w:trHeight w:val="425"/>
        </w:trPr>
        <w:tc>
          <w:tcPr>
            <w:tcW w:w="1560" w:type="dxa"/>
            <w:vMerge/>
            <w:shd w:val="clear" w:color="auto" w:fill="F2F2F2" w:themeFill="background1" w:themeFillShade="F2"/>
            <w:vAlign w:val="center"/>
          </w:tcPr>
          <w:p w14:paraId="06CF901F"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63D8B88C"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14:paraId="0C2CB10C"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2990D933"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34E94A14"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74CB9EDB" w14:textId="77777777" w:rsidR="00D10121" w:rsidRPr="009A7EAF" w:rsidRDefault="00D10121" w:rsidP="00904746">
            <w:pPr>
              <w:autoSpaceDE w:val="0"/>
              <w:autoSpaceDN w:val="0"/>
              <w:adjustRightInd w:val="0"/>
              <w:spacing w:line="240" w:lineRule="auto"/>
              <w:rPr>
                <w:rFonts w:asciiTheme="minorHAnsi" w:hAnsiTheme="minorHAnsi"/>
                <w:sz w:val="20"/>
              </w:rPr>
            </w:pPr>
          </w:p>
        </w:tc>
      </w:tr>
      <w:tr w:rsidR="00D10121" w:rsidRPr="009A7EAF" w14:paraId="33B38EC7" w14:textId="77777777" w:rsidTr="00904746">
        <w:trPr>
          <w:trHeight w:val="425"/>
        </w:trPr>
        <w:tc>
          <w:tcPr>
            <w:tcW w:w="1560" w:type="dxa"/>
            <w:vMerge/>
            <w:shd w:val="clear" w:color="auto" w:fill="F2F2F2" w:themeFill="background1" w:themeFillShade="F2"/>
            <w:vAlign w:val="center"/>
          </w:tcPr>
          <w:p w14:paraId="2D60735F" w14:textId="77777777" w:rsidR="00D10121" w:rsidRPr="00D046DB" w:rsidRDefault="00D10121" w:rsidP="00904746">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6836BE8E" w14:textId="77777777" w:rsidR="00D10121" w:rsidRPr="00D046DB" w:rsidRDefault="00D10121" w:rsidP="00904746">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techniczny</w:t>
            </w:r>
          </w:p>
        </w:tc>
        <w:tc>
          <w:tcPr>
            <w:tcW w:w="992" w:type="dxa"/>
          </w:tcPr>
          <w:p w14:paraId="17392C86"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809" w:type="dxa"/>
          </w:tcPr>
          <w:p w14:paraId="076DC97B"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2268" w:type="dxa"/>
          </w:tcPr>
          <w:p w14:paraId="19D71B06" w14:textId="77777777" w:rsidR="00D10121" w:rsidRPr="009A7EAF" w:rsidRDefault="00D10121" w:rsidP="00904746">
            <w:pPr>
              <w:autoSpaceDE w:val="0"/>
              <w:autoSpaceDN w:val="0"/>
              <w:adjustRightInd w:val="0"/>
              <w:spacing w:line="240" w:lineRule="auto"/>
              <w:rPr>
                <w:rFonts w:asciiTheme="minorHAnsi" w:hAnsiTheme="minorHAnsi"/>
                <w:sz w:val="20"/>
              </w:rPr>
            </w:pPr>
          </w:p>
        </w:tc>
        <w:tc>
          <w:tcPr>
            <w:tcW w:w="1701" w:type="dxa"/>
          </w:tcPr>
          <w:p w14:paraId="6C347684" w14:textId="77777777" w:rsidR="00D10121" w:rsidRPr="009A7EAF" w:rsidRDefault="00D10121" w:rsidP="00904746">
            <w:pPr>
              <w:autoSpaceDE w:val="0"/>
              <w:autoSpaceDN w:val="0"/>
              <w:adjustRightInd w:val="0"/>
              <w:spacing w:line="240" w:lineRule="auto"/>
              <w:rPr>
                <w:rFonts w:asciiTheme="minorHAnsi" w:hAnsiTheme="minorHAnsi"/>
                <w:sz w:val="20"/>
              </w:rPr>
            </w:pPr>
          </w:p>
        </w:tc>
      </w:tr>
    </w:tbl>
    <w:p w14:paraId="0A7946A2" w14:textId="77777777" w:rsidR="00D10121" w:rsidRPr="00034C7C" w:rsidRDefault="00D10121" w:rsidP="00D10121">
      <w:pPr>
        <w:autoSpaceDE w:val="0"/>
        <w:autoSpaceDN w:val="0"/>
        <w:adjustRightInd w:val="0"/>
        <w:spacing w:line="240" w:lineRule="auto"/>
        <w:rPr>
          <w:rFonts w:asciiTheme="minorHAnsi" w:hAnsiTheme="minorHAnsi"/>
          <w:sz w:val="16"/>
          <w:szCs w:val="16"/>
        </w:rPr>
      </w:pPr>
    </w:p>
    <w:p w14:paraId="69975C43" w14:textId="77777777" w:rsidR="00D10121" w:rsidRPr="00D10121" w:rsidRDefault="00D10121" w:rsidP="00D10121">
      <w:pPr>
        <w:autoSpaceDE w:val="0"/>
        <w:autoSpaceDN w:val="0"/>
        <w:adjustRightInd w:val="0"/>
        <w:spacing w:line="240" w:lineRule="auto"/>
        <w:rPr>
          <w:rFonts w:asciiTheme="minorHAnsi" w:hAnsiTheme="minorHAnsi"/>
          <w:sz w:val="18"/>
        </w:rPr>
      </w:pPr>
      <w:r w:rsidRPr="00D10121">
        <w:rPr>
          <w:rFonts w:asciiTheme="minorHAnsi" w:hAnsiTheme="minorHAnsi"/>
          <w:sz w:val="18"/>
        </w:rPr>
        <w:t xml:space="preserve">Ponadto </w:t>
      </w:r>
      <w:r w:rsidRPr="00D10121">
        <w:rPr>
          <w:rFonts w:asciiTheme="minorHAnsi" w:hAnsiTheme="minorHAnsi"/>
          <w:b/>
          <w:sz w:val="18"/>
        </w:rPr>
        <w:t>OŚWIADCZAMY</w:t>
      </w:r>
      <w:r w:rsidRPr="00D10121">
        <w:rPr>
          <w:rFonts w:asciiTheme="minorHAnsi" w:hAnsiTheme="minorHAns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D10121">
        <w:rPr>
          <w:rFonts w:asciiTheme="minorHAnsi" w:hAnsiTheme="minorHAnsi"/>
          <w:sz w:val="18"/>
          <w:vertAlign w:val="superscript"/>
        </w:rPr>
        <w:footnoteReference w:id="13"/>
      </w:r>
      <w:r w:rsidRPr="00D10121">
        <w:rPr>
          <w:rFonts w:asciiTheme="minorHAnsi" w:hAnsiTheme="minorHAnsi"/>
          <w:sz w:val="18"/>
        </w:rPr>
        <w:t>.</w:t>
      </w:r>
    </w:p>
    <w:p w14:paraId="6EBB6502" w14:textId="77777777" w:rsidR="00D10121" w:rsidRPr="00D10121" w:rsidRDefault="00D10121" w:rsidP="00D10121">
      <w:pPr>
        <w:autoSpaceDE w:val="0"/>
        <w:autoSpaceDN w:val="0"/>
        <w:adjustRightInd w:val="0"/>
        <w:spacing w:line="240" w:lineRule="auto"/>
        <w:rPr>
          <w:rFonts w:asciiTheme="minorHAnsi" w:hAnsiTheme="minorHAnsi"/>
          <w:sz w:val="18"/>
        </w:rPr>
      </w:pPr>
    </w:p>
    <w:p w14:paraId="261EE26F" w14:textId="77777777" w:rsidR="00D10121" w:rsidRPr="009A7EAF" w:rsidRDefault="00D10121" w:rsidP="00D10121">
      <w:pPr>
        <w:autoSpaceDE w:val="0"/>
        <w:autoSpaceDN w:val="0"/>
        <w:adjustRightInd w:val="0"/>
        <w:spacing w:line="240" w:lineRule="auto"/>
        <w:rPr>
          <w:rFonts w:asciiTheme="minorHAnsi" w:hAnsiTheme="minorHAnsi"/>
          <w:i/>
          <w:sz w:val="20"/>
        </w:rPr>
      </w:pPr>
      <w:r w:rsidRPr="00D10121">
        <w:rPr>
          <w:rFonts w:asciiTheme="minorHAnsi" w:hAnsiTheme="minorHAns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A7EAF">
        <w:rPr>
          <w:rFonts w:asciiTheme="minorHAnsi" w:hAnsiTheme="minorHAnsi"/>
          <w:i/>
          <w:sz w:val="20"/>
        </w:rPr>
        <w:t>.</w:t>
      </w:r>
    </w:p>
    <w:p w14:paraId="09E17499" w14:textId="77777777" w:rsidR="00D10121" w:rsidRPr="00C0366B" w:rsidRDefault="00D10121" w:rsidP="00D10121">
      <w:pPr>
        <w:rPr>
          <w:rFonts w:asciiTheme="minorHAnsi" w:hAnsiTheme="minorHAnsi" w:cs="Arial"/>
          <w:sz w:val="20"/>
        </w:rPr>
      </w:pPr>
    </w:p>
    <w:p w14:paraId="2942D4DF" w14:textId="77777777" w:rsidR="00D10121" w:rsidRPr="00C0366B" w:rsidRDefault="00D10121" w:rsidP="00D10121">
      <w:pPr>
        <w:ind w:right="-993"/>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C0366B">
        <w:rPr>
          <w:rFonts w:ascii="Calibri" w:hAnsi="Calibri" w:cs="Calibri"/>
          <w:sz w:val="20"/>
        </w:rPr>
        <w:tab/>
        <w:t xml:space="preserve">              </w:t>
      </w:r>
      <w:r w:rsidRPr="00C0366B">
        <w:rPr>
          <w:rFonts w:ascii="Calibri" w:hAnsi="Calibri" w:cs="Calibri"/>
          <w:sz w:val="20"/>
        </w:rPr>
        <w:tab/>
        <w:t xml:space="preserve">        </w:t>
      </w:r>
      <w:r>
        <w:rPr>
          <w:rFonts w:ascii="Calibri" w:hAnsi="Calibri" w:cs="Calibri"/>
          <w:sz w:val="20"/>
        </w:rPr>
        <w:tab/>
      </w:r>
      <w:r w:rsidRPr="00C0366B">
        <w:rPr>
          <w:rFonts w:ascii="Calibri" w:hAnsi="Calibri" w:cs="Calibri"/>
          <w:sz w:val="20"/>
        </w:rPr>
        <w:t xml:space="preserve"> …….………..…................................</w:t>
      </w:r>
    </w:p>
    <w:p w14:paraId="4E875463" w14:textId="7878CABD" w:rsidR="00EE1D89" w:rsidRDefault="00D10121" w:rsidP="00D10121">
      <w:pPr>
        <w:spacing w:line="240" w:lineRule="auto"/>
        <w:ind w:left="5670" w:right="68"/>
        <w:jc w:val="center"/>
        <w:rPr>
          <w:rFonts w:ascii="Calibri" w:hAnsi="Calibri" w:cs="Calibri"/>
          <w:b/>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 xml:space="preserve">umocowanej(ych)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p w14:paraId="660525F9" w14:textId="77777777" w:rsidR="00914766" w:rsidRDefault="00914766" w:rsidP="00D10121">
      <w:pPr>
        <w:spacing w:line="240" w:lineRule="auto"/>
        <w:ind w:right="68"/>
        <w:rPr>
          <w:rFonts w:ascii="Calibri" w:hAnsi="Calibri" w:cs="Calibri"/>
          <w:i/>
          <w:sz w:val="16"/>
          <w:szCs w:val="16"/>
        </w:rPr>
        <w:sectPr w:rsidR="00914766" w:rsidSect="00D10121">
          <w:headerReference w:type="first" r:id="rId33"/>
          <w:footerReference w:type="first" r:id="rId34"/>
          <w:type w:val="continuous"/>
          <w:pgSz w:w="11909" w:h="16834" w:code="9"/>
          <w:pgMar w:top="1134" w:right="852"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299"/>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5ECE4277"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7C622D">
        <w:rPr>
          <w:rFonts w:asciiTheme="minorHAnsi" w:hAnsiTheme="minorHAnsi" w:cstheme="minorHAnsi"/>
          <w:sz w:val="20"/>
          <w:szCs w:val="22"/>
        </w:rPr>
        <w:t>POST/DYS/OW/GZ/</w:t>
      </w:r>
      <w:r w:rsidR="009D53A4">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180FF4" w:rsidRPr="001963CE">
        <w:rPr>
          <w:rFonts w:asciiTheme="minorHAnsi" w:hAnsiTheme="minorHAnsi" w:cstheme="minorHAnsi"/>
          <w:noProof/>
          <w:sz w:val="20"/>
          <w:szCs w:val="22"/>
        </w:rPr>
        <w:t>2791</w:t>
      </w:r>
      <w:r w:rsidRPr="00441D1F">
        <w:rPr>
          <w:rFonts w:asciiTheme="minorHAnsi" w:hAnsiTheme="minorHAnsi" w:cstheme="minorHAnsi"/>
          <w:sz w:val="20"/>
          <w:szCs w:val="22"/>
        </w:rPr>
        <w:fldChar w:fldCharType="end"/>
      </w:r>
      <w:r w:rsidRPr="00441D1F">
        <w:rPr>
          <w:rFonts w:asciiTheme="minorHAnsi" w:hAnsiTheme="minorHAnsi" w:cstheme="minorHAnsi"/>
          <w:sz w:val="20"/>
          <w:szCs w:val="22"/>
        </w:rPr>
        <w:t>/</w:t>
      </w:r>
      <w:r w:rsidR="00BD5ED3">
        <w:rPr>
          <w:rFonts w:asciiTheme="minorHAnsi" w:hAnsiTheme="minorHAnsi" w:cstheme="minorHAnsi"/>
          <w:sz w:val="20"/>
          <w:szCs w:val="22"/>
        </w:rPr>
        <w:t>202</w:t>
      </w:r>
      <w:r w:rsidR="00260BBD">
        <w:rPr>
          <w:rFonts w:asciiTheme="minorHAnsi" w:hAnsiTheme="minorHAnsi" w:cstheme="minorHAnsi"/>
          <w:sz w:val="20"/>
          <w:szCs w:val="22"/>
        </w:rPr>
        <w:t>4</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180FF4" w:rsidRPr="001963CE">
        <w:rPr>
          <w:rFonts w:asciiTheme="minorHAnsi" w:eastAsia="Calibri" w:hAnsiTheme="minorHAnsi" w:cstheme="minorHAnsi"/>
          <w:noProof/>
          <w:sz w:val="20"/>
          <w:lang w:eastAsia="pl-PL"/>
        </w:rPr>
        <w:t>RBI- Roboty budowlane ; 24-G3/S/04160 - Marki, al. Marszałka Józefa Piłsudskiego 200, nr dz. 1/3, 6/4 obręb 1-11; gm. Marki; D1GI/22PG302408.</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6658FEA7" w:rsidR="00914766" w:rsidRDefault="00914766" w:rsidP="00914766">
      <w:pPr>
        <w:tabs>
          <w:tab w:val="left" w:pos="2100"/>
        </w:tabs>
        <w:rPr>
          <w:rFonts w:asciiTheme="minorHAnsi" w:hAnsiTheme="minorHAnsi" w:cstheme="minorHAnsi"/>
          <w:sz w:val="20"/>
        </w:rPr>
      </w:pPr>
    </w:p>
    <w:p w14:paraId="7F2E37F6" w14:textId="1C014AB6" w:rsidR="007C622D" w:rsidRDefault="007C622D" w:rsidP="00914766">
      <w:pPr>
        <w:tabs>
          <w:tab w:val="left" w:pos="2100"/>
        </w:tabs>
        <w:rPr>
          <w:rFonts w:asciiTheme="minorHAnsi" w:hAnsiTheme="minorHAnsi" w:cstheme="minorHAnsi"/>
          <w:sz w:val="20"/>
        </w:rPr>
      </w:pPr>
    </w:p>
    <w:p w14:paraId="789BF2D1" w14:textId="11BF3FCD" w:rsidR="007C622D" w:rsidRDefault="007C622D" w:rsidP="00914766">
      <w:pPr>
        <w:tabs>
          <w:tab w:val="left" w:pos="2100"/>
        </w:tabs>
        <w:rPr>
          <w:rFonts w:asciiTheme="minorHAnsi" w:hAnsiTheme="minorHAnsi" w:cstheme="minorHAnsi"/>
          <w:sz w:val="20"/>
        </w:rPr>
      </w:pPr>
    </w:p>
    <w:p w14:paraId="70FF6952" w14:textId="1178646E" w:rsidR="007C622D" w:rsidRDefault="007C622D" w:rsidP="00914766">
      <w:pPr>
        <w:tabs>
          <w:tab w:val="left" w:pos="2100"/>
        </w:tabs>
        <w:rPr>
          <w:rFonts w:asciiTheme="minorHAnsi" w:hAnsiTheme="minorHAnsi" w:cstheme="minorHAnsi"/>
          <w:sz w:val="20"/>
        </w:rPr>
      </w:pPr>
    </w:p>
    <w:p w14:paraId="52B18A54" w14:textId="0014A577" w:rsidR="007C622D" w:rsidRDefault="007C622D" w:rsidP="00914766">
      <w:pPr>
        <w:tabs>
          <w:tab w:val="left" w:pos="2100"/>
        </w:tabs>
        <w:rPr>
          <w:rFonts w:asciiTheme="minorHAnsi" w:hAnsiTheme="minorHAnsi" w:cstheme="minorHAnsi"/>
          <w:sz w:val="20"/>
        </w:rPr>
      </w:pPr>
    </w:p>
    <w:p w14:paraId="331C7DC1" w14:textId="67111F71" w:rsidR="007C622D" w:rsidRDefault="007C622D" w:rsidP="00914766">
      <w:pPr>
        <w:tabs>
          <w:tab w:val="left" w:pos="2100"/>
        </w:tabs>
        <w:rPr>
          <w:rFonts w:asciiTheme="minorHAnsi" w:hAnsiTheme="minorHAnsi" w:cstheme="minorHAnsi"/>
          <w:sz w:val="20"/>
        </w:rPr>
      </w:pPr>
    </w:p>
    <w:p w14:paraId="16F020B9" w14:textId="1524178D" w:rsidR="007C622D" w:rsidRDefault="007C622D" w:rsidP="00914766">
      <w:pPr>
        <w:tabs>
          <w:tab w:val="left" w:pos="2100"/>
        </w:tabs>
        <w:rPr>
          <w:rFonts w:asciiTheme="minorHAnsi" w:hAnsiTheme="minorHAnsi" w:cstheme="minorHAnsi"/>
          <w:sz w:val="20"/>
        </w:rPr>
      </w:pPr>
    </w:p>
    <w:p w14:paraId="0DC57E61" w14:textId="179A2873" w:rsidR="007C622D" w:rsidRPr="007C622D" w:rsidRDefault="007C622D" w:rsidP="007C622D">
      <w:pPr>
        <w:keepNext/>
        <w:keepLines/>
        <w:shd w:val="clear" w:color="auto" w:fill="C6D9F1" w:themeFill="text2" w:themeFillTint="33"/>
        <w:spacing w:before="480"/>
        <w:outlineLvl w:val="0"/>
        <w:rPr>
          <w:rFonts w:asciiTheme="minorHAnsi" w:eastAsiaTheme="majorEastAsia" w:hAnsiTheme="minorHAnsi" w:cstheme="minorHAnsi"/>
          <w:b/>
          <w:bCs/>
          <w:color w:val="000000" w:themeColor="text1"/>
          <w:sz w:val="20"/>
        </w:rPr>
      </w:pPr>
      <w:r>
        <w:rPr>
          <w:rFonts w:asciiTheme="minorHAnsi" w:eastAsiaTheme="majorEastAsia" w:hAnsiTheme="minorHAnsi" w:cstheme="minorHAnsi"/>
          <w:b/>
          <w:bCs/>
          <w:color w:val="000000" w:themeColor="text1"/>
          <w:sz w:val="20"/>
        </w:rPr>
        <w:lastRenderedPageBreak/>
        <w:t>ZAŁĄCZNIK NR 12</w:t>
      </w:r>
      <w:r w:rsidRPr="007C622D">
        <w:rPr>
          <w:rFonts w:asciiTheme="minorHAnsi" w:eastAsiaTheme="majorEastAsia" w:hAnsiTheme="minorHAnsi" w:cstheme="minorHAnsi"/>
          <w:b/>
          <w:bCs/>
          <w:color w:val="000000" w:themeColor="text1"/>
          <w:sz w:val="20"/>
        </w:rPr>
        <w:t xml:space="preserve"> DO SWZ – ANKIETA WERYFIKACJI WYKONAWCY W ZAKRESIE ZAPEWNIENIA GWARANCJI BEZPIECZEŃSTWA PRZETWARZANIA DANYCH OSOBOWYCH</w:t>
      </w:r>
    </w:p>
    <w:p w14:paraId="6C8E0FFA"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107CCC4"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tbl>
      <w:tblPr>
        <w:tblStyle w:val="Tabela-Siatka2"/>
        <w:tblW w:w="0" w:type="auto"/>
        <w:tblInd w:w="-142" w:type="dxa"/>
        <w:tblLook w:val="04A0" w:firstRow="1" w:lastRow="0" w:firstColumn="1" w:lastColumn="0" w:noHBand="0" w:noVBand="1"/>
      </w:tblPr>
      <w:tblGrid>
        <w:gridCol w:w="3965"/>
        <w:gridCol w:w="850"/>
        <w:gridCol w:w="4134"/>
      </w:tblGrid>
      <w:tr w:rsidR="007C622D" w:rsidRPr="007C622D" w14:paraId="5BF65A89" w14:textId="77777777" w:rsidTr="008104EC">
        <w:trPr>
          <w:trHeight w:val="1820"/>
        </w:trPr>
        <w:tc>
          <w:tcPr>
            <w:tcW w:w="3965" w:type="dxa"/>
            <w:tcBorders>
              <w:right w:val="single" w:sz="4" w:space="0" w:color="auto"/>
            </w:tcBorders>
          </w:tcPr>
          <w:p w14:paraId="43473C77" w14:textId="77777777" w:rsidR="007C622D" w:rsidRPr="007C622D" w:rsidRDefault="007C622D" w:rsidP="007C622D">
            <w:pPr>
              <w:ind w:right="28"/>
              <w:jc w:val="left"/>
              <w:rPr>
                <w:rFonts w:asciiTheme="minorHAnsi" w:hAnsiTheme="minorHAnsi" w:cstheme="minorHAnsi"/>
                <w:b/>
                <w:i/>
                <w:iCs/>
                <w:sz w:val="20"/>
                <w:u w:val="single"/>
              </w:rPr>
            </w:pPr>
            <w:r w:rsidRPr="007C622D">
              <w:rPr>
                <w:rFonts w:asciiTheme="minorHAnsi" w:hAnsiTheme="minorHAnsi" w:cstheme="minorHAnsi"/>
                <w:b/>
                <w:i/>
                <w:iCs/>
                <w:sz w:val="20"/>
                <w:u w:val="single"/>
              </w:rPr>
              <w:t>Wykonawca (podmiot przetwarzający)</w:t>
            </w:r>
          </w:p>
          <w:p w14:paraId="1EE78317" w14:textId="77777777" w:rsidR="007C622D" w:rsidRPr="007C622D" w:rsidRDefault="007C622D" w:rsidP="007C622D">
            <w:pPr>
              <w:ind w:right="28"/>
              <w:jc w:val="left"/>
              <w:rPr>
                <w:rFonts w:asciiTheme="minorHAnsi" w:hAnsiTheme="minorHAnsi" w:cstheme="minorHAnsi"/>
                <w:sz w:val="20"/>
              </w:rPr>
            </w:pPr>
          </w:p>
          <w:p w14:paraId="329CC560"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434CBA4F"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719438A5" w14:textId="77777777" w:rsidR="007C622D" w:rsidRPr="007C622D" w:rsidRDefault="007C622D" w:rsidP="007C622D">
            <w:pPr>
              <w:ind w:right="28"/>
              <w:jc w:val="center"/>
              <w:rPr>
                <w:rFonts w:asciiTheme="minorHAnsi" w:hAnsiTheme="minorHAnsi" w:cstheme="minorHAnsi"/>
                <w:i/>
                <w:sz w:val="20"/>
              </w:rPr>
            </w:pPr>
            <w:r w:rsidRPr="007C622D">
              <w:rPr>
                <w:rFonts w:asciiTheme="minorHAnsi" w:hAnsiTheme="minorHAnsi" w:cstheme="minorHAnsi"/>
                <w:i/>
                <w:sz w:val="20"/>
              </w:rPr>
              <w:t>Nazwa i adres</w:t>
            </w:r>
          </w:p>
          <w:p w14:paraId="5E4E0AE0" w14:textId="77777777" w:rsidR="007C622D" w:rsidRPr="007C622D" w:rsidRDefault="007C622D" w:rsidP="007C622D">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0413CE" w14:textId="77777777" w:rsidR="007C622D" w:rsidRPr="007C622D" w:rsidRDefault="007C622D" w:rsidP="007C622D">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78BD45" w14:textId="77777777" w:rsidR="007C622D" w:rsidRPr="007C622D" w:rsidRDefault="007C622D" w:rsidP="007C622D">
            <w:pPr>
              <w:spacing w:line="360" w:lineRule="auto"/>
              <w:rPr>
                <w:rFonts w:asciiTheme="minorHAnsi" w:eastAsiaTheme="majorEastAsia" w:hAnsiTheme="minorHAnsi" w:cstheme="minorHAnsi"/>
                <w:b/>
                <w:i/>
                <w:iCs/>
                <w:sz w:val="20"/>
                <w:u w:val="single"/>
              </w:rPr>
            </w:pPr>
            <w:r w:rsidRPr="007C622D">
              <w:rPr>
                <w:rFonts w:asciiTheme="minorHAnsi" w:eastAsiaTheme="majorEastAsia" w:hAnsiTheme="minorHAnsi" w:cstheme="minorHAnsi"/>
                <w:b/>
                <w:i/>
                <w:iCs/>
                <w:sz w:val="20"/>
                <w:u w:val="single"/>
              </w:rPr>
              <w:t xml:space="preserve">Zamawiający </w:t>
            </w:r>
          </w:p>
          <w:p w14:paraId="7901EE95"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w:t>
            </w:r>
          </w:p>
          <w:p w14:paraId="5A2AC755" w14:textId="77777777" w:rsidR="007C622D" w:rsidRPr="007C622D" w:rsidRDefault="007C622D" w:rsidP="007C622D">
            <w:pPr>
              <w:spacing w:before="120" w:after="120" w:line="240" w:lineRule="auto"/>
              <w:contextualSpacing/>
              <w:jc w:val="center"/>
              <w:rPr>
                <w:rFonts w:asciiTheme="minorHAnsi" w:eastAsia="Calibri" w:hAnsiTheme="minorHAnsi" w:cstheme="minorHAnsi"/>
                <w:sz w:val="20"/>
              </w:rPr>
            </w:pPr>
            <w:r w:rsidRPr="007C622D">
              <w:rPr>
                <w:rFonts w:asciiTheme="minorHAnsi" w:eastAsia="Calibri" w:hAnsiTheme="minorHAnsi" w:cstheme="minorHAnsi"/>
                <w:sz w:val="20"/>
              </w:rPr>
              <w:t>w imieniu i na rzecz której działa:</w:t>
            </w:r>
          </w:p>
          <w:p w14:paraId="009AA861"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 Oddział Warszawa</w:t>
            </w:r>
          </w:p>
          <w:p w14:paraId="317E790B" w14:textId="483A46F6" w:rsidR="007C622D" w:rsidRPr="007C622D" w:rsidRDefault="007C622D" w:rsidP="007C622D">
            <w:pPr>
              <w:spacing w:line="360" w:lineRule="auto"/>
              <w:jc w:val="center"/>
              <w:rPr>
                <w:rFonts w:asciiTheme="minorHAnsi" w:eastAsiaTheme="majorEastAsia" w:hAnsiTheme="minorHAnsi" w:cstheme="minorHAnsi"/>
                <w:i/>
                <w:iCs/>
                <w:sz w:val="20"/>
              </w:rPr>
            </w:pPr>
            <w:r w:rsidRPr="007C622D">
              <w:rPr>
                <w:rFonts w:asciiTheme="minorHAnsi" w:eastAsia="Calibri" w:hAnsiTheme="minorHAnsi" w:cstheme="minorHAnsi"/>
                <w:b/>
                <w:sz w:val="20"/>
              </w:rPr>
              <w:t>ul. Marsa 95, 04-470 Warszawa</w:t>
            </w:r>
          </w:p>
        </w:tc>
      </w:tr>
    </w:tbl>
    <w:p w14:paraId="14FC14CF"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5B71747"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7C04BC9B" w14:textId="77777777" w:rsidR="007C622D" w:rsidRPr="007C622D" w:rsidRDefault="007C622D" w:rsidP="007C622D">
      <w:pPr>
        <w:tabs>
          <w:tab w:val="left" w:pos="1628"/>
        </w:tabs>
        <w:jc w:val="center"/>
        <w:rPr>
          <w:rFonts w:asciiTheme="minorHAnsi" w:hAnsiTheme="minorHAnsi" w:cstheme="minorHAnsi"/>
          <w:b/>
          <w:sz w:val="20"/>
        </w:rPr>
      </w:pPr>
      <w:r w:rsidRPr="007C622D">
        <w:rPr>
          <w:rFonts w:asciiTheme="minorHAnsi" w:hAnsiTheme="minorHAnsi" w:cstheme="minorHAnsi"/>
          <w:b/>
          <w:sz w:val="20"/>
        </w:rPr>
        <w:t>ANKIETA WERYFIKACJI WYKONAWCY W ZAKRESIE ZAPEWNIENIA GWARANCJI BEZPIECZEŃSTWA PRZETWARZANIA DANYCH OSOBOWYCH</w:t>
      </w:r>
    </w:p>
    <w:p w14:paraId="5CC480E4" w14:textId="77777777" w:rsidR="007C622D" w:rsidRPr="007C622D" w:rsidRDefault="007C622D" w:rsidP="007C622D">
      <w:pPr>
        <w:rPr>
          <w:rFonts w:asciiTheme="minorHAnsi" w:hAnsiTheme="minorHAnsi" w:cstheme="minorHAnsi"/>
          <w:sz w:val="20"/>
        </w:rPr>
      </w:pPr>
    </w:p>
    <w:p w14:paraId="79918AF5" w14:textId="77777777" w:rsidR="007C622D" w:rsidRPr="007C622D" w:rsidRDefault="007C622D" w:rsidP="007C622D">
      <w:pPr>
        <w:rPr>
          <w:rFonts w:asciiTheme="minorHAnsi" w:hAnsiTheme="minorHAnsi" w:cstheme="minorHAnsi"/>
          <w:sz w:val="20"/>
        </w:rPr>
      </w:pPr>
    </w:p>
    <w:p w14:paraId="5F8CDAEE" w14:textId="0E9868A4" w:rsidR="007C622D" w:rsidRPr="007C622D" w:rsidRDefault="007C622D" w:rsidP="007C622D">
      <w:pPr>
        <w:spacing w:after="120" w:line="240" w:lineRule="auto"/>
        <w:rPr>
          <w:rFonts w:asciiTheme="minorHAnsi" w:hAnsiTheme="minorHAnsi" w:cstheme="minorHAnsi"/>
          <w:sz w:val="20"/>
          <w:lang w:eastAsia="pl-PL"/>
        </w:rPr>
      </w:pPr>
      <w:r w:rsidRPr="007C622D">
        <w:rPr>
          <w:rFonts w:asciiTheme="minorHAnsi" w:hAnsiTheme="minorHAnsi" w:cstheme="minorHAnsi"/>
          <w:sz w:val="20"/>
          <w:lang w:eastAsia="pl-PL"/>
        </w:rPr>
        <w:t xml:space="preserve">W związku z Ofertą Wykonawcy złożoną w postępowaniu zakupowym nr </w:t>
      </w:r>
      <w:r>
        <w:rPr>
          <w:rFonts w:asciiTheme="minorHAnsi" w:hAnsiTheme="minorHAnsi" w:cstheme="minorHAnsi"/>
          <w:sz w:val="20"/>
          <w:lang w:eastAsia="pl-PL"/>
        </w:rPr>
        <w:t>POST/DYS/OW/GZ/</w:t>
      </w:r>
      <w:r w:rsidR="009D53A4">
        <w:rPr>
          <w:rFonts w:asciiTheme="minorHAnsi" w:hAnsiTheme="minorHAnsi" w:cstheme="minorHAnsi"/>
          <w:sz w:val="20"/>
          <w:lang w:eastAsia="pl-PL"/>
        </w:rPr>
        <w:t>0</w:t>
      </w:r>
      <w:r w:rsidR="004E6D29">
        <w:rPr>
          <w:rFonts w:asciiTheme="minorHAnsi" w:hAnsiTheme="minorHAnsi" w:cstheme="minorHAnsi"/>
          <w:sz w:val="20"/>
          <w:lang w:eastAsia="pl-PL"/>
        </w:rPr>
        <w:fldChar w:fldCharType="begin"/>
      </w:r>
      <w:r w:rsidR="004E6D29">
        <w:rPr>
          <w:rFonts w:asciiTheme="minorHAnsi" w:hAnsiTheme="minorHAnsi" w:cstheme="minorHAnsi"/>
          <w:sz w:val="20"/>
          <w:lang w:eastAsia="pl-PL"/>
        </w:rPr>
        <w:instrText xml:space="preserve"> MERGEFIELD nr_postepowania </w:instrText>
      </w:r>
      <w:r w:rsidR="004E6D29">
        <w:rPr>
          <w:rFonts w:asciiTheme="minorHAnsi" w:hAnsiTheme="minorHAnsi" w:cstheme="minorHAnsi"/>
          <w:sz w:val="20"/>
          <w:lang w:eastAsia="pl-PL"/>
        </w:rPr>
        <w:fldChar w:fldCharType="separate"/>
      </w:r>
      <w:r w:rsidR="00180FF4" w:rsidRPr="001963CE">
        <w:rPr>
          <w:rFonts w:asciiTheme="minorHAnsi" w:hAnsiTheme="minorHAnsi" w:cstheme="minorHAnsi"/>
          <w:noProof/>
          <w:sz w:val="20"/>
          <w:lang w:eastAsia="pl-PL"/>
        </w:rPr>
        <w:t>2791</w:t>
      </w:r>
      <w:r w:rsidR="004E6D29">
        <w:rPr>
          <w:rFonts w:asciiTheme="minorHAnsi" w:hAnsiTheme="minorHAnsi" w:cstheme="minorHAnsi"/>
          <w:sz w:val="20"/>
          <w:lang w:eastAsia="pl-PL"/>
        </w:rPr>
        <w:fldChar w:fldCharType="end"/>
      </w:r>
      <w:r w:rsidRPr="007C622D">
        <w:rPr>
          <w:rFonts w:asciiTheme="minorHAnsi" w:hAnsiTheme="minorHAnsi" w:cstheme="minorHAnsi"/>
          <w:sz w:val="20"/>
          <w:lang w:eastAsia="pl-PL"/>
        </w:rPr>
        <w:t>/202</w:t>
      </w:r>
      <w:r w:rsidR="00260BBD">
        <w:rPr>
          <w:rFonts w:asciiTheme="minorHAnsi" w:hAnsiTheme="minorHAnsi" w:cstheme="minorHAnsi"/>
          <w:sz w:val="20"/>
          <w:lang w:eastAsia="pl-PL"/>
        </w:rPr>
        <w:t>4</w:t>
      </w:r>
      <w:r w:rsidRPr="007C622D">
        <w:rPr>
          <w:rFonts w:asciiTheme="minorHAnsi" w:hAnsiTheme="minorHAnsi" w:cstheme="minorHAnsi"/>
          <w:sz w:val="20"/>
          <w:lang w:eastAsia="pl-PL"/>
        </w:rPr>
        <w:t xml:space="preserve">  prowadzonym w trybie przetargu nieograniczonego pn. </w:t>
      </w:r>
      <w:r w:rsidR="00442C8C">
        <w:rPr>
          <w:rFonts w:asciiTheme="minorHAnsi" w:hAnsiTheme="minorHAnsi" w:cstheme="minorHAnsi"/>
          <w:sz w:val="20"/>
        </w:rPr>
        <w:fldChar w:fldCharType="begin"/>
      </w:r>
      <w:r w:rsidR="00442C8C">
        <w:rPr>
          <w:rFonts w:asciiTheme="minorHAnsi" w:hAnsiTheme="minorHAnsi" w:cstheme="minorHAnsi"/>
          <w:sz w:val="20"/>
        </w:rPr>
        <w:instrText xml:space="preserve"> MERGEFIELD nazwa_post </w:instrText>
      </w:r>
      <w:r w:rsidR="00442C8C">
        <w:rPr>
          <w:rFonts w:asciiTheme="minorHAnsi" w:hAnsiTheme="minorHAnsi" w:cstheme="minorHAnsi"/>
          <w:sz w:val="20"/>
        </w:rPr>
        <w:fldChar w:fldCharType="separate"/>
      </w:r>
      <w:r w:rsidR="00180FF4" w:rsidRPr="001963CE">
        <w:rPr>
          <w:rFonts w:asciiTheme="minorHAnsi" w:hAnsiTheme="minorHAnsi" w:cstheme="minorHAnsi"/>
          <w:noProof/>
          <w:sz w:val="20"/>
        </w:rPr>
        <w:t>RBI- Roboty budowlane ; 24-G3/S/04160 - Marki, al. Marszałka Józefa Piłsudskiego 200, nr dz. 1/3, 6/4 obręb 1-11; gm. Marki; D1GI/22PG302408.</w:t>
      </w:r>
      <w:r w:rsidR="00442C8C">
        <w:rPr>
          <w:rFonts w:asciiTheme="minorHAnsi" w:hAnsiTheme="minorHAnsi" w:cstheme="minorHAnsi"/>
          <w:sz w:val="20"/>
        </w:rPr>
        <w:fldChar w:fldCharType="end"/>
      </w:r>
      <w:r w:rsidRPr="007C622D">
        <w:rPr>
          <w:rFonts w:asciiTheme="minorHAnsi" w:hAnsiTheme="minorHAnsi" w:cstheme="minorHAnsi"/>
          <w:sz w:val="20"/>
        </w:rPr>
        <w:t>, po</w:t>
      </w:r>
      <w:r w:rsidRPr="007C622D">
        <w:rPr>
          <w:rFonts w:asciiTheme="minorHAnsi" w:hAnsiTheme="minorHAnsi" w:cstheme="minorHAnsi"/>
          <w:sz w:val="20"/>
          <w:lang w:eastAsia="pl-PL"/>
        </w:rPr>
        <w:t>niżej wskazujemy informacje dotyczące zapewnienia gwarancji bezpieczeństwa przetwarzania danych osobowych:</w:t>
      </w:r>
    </w:p>
    <w:p w14:paraId="39B7B51A" w14:textId="77777777" w:rsidR="007C622D" w:rsidRPr="007C622D" w:rsidRDefault="007C622D" w:rsidP="007C622D">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7C622D" w:rsidRPr="007C622D" w14:paraId="25E1EFDD" w14:textId="77777777" w:rsidTr="008104EC">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AB7BB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i/>
                <w:sz w:val="20"/>
                <w:lang w:eastAsia="pl-PL"/>
              </w:rPr>
            </w:pPr>
            <w:r w:rsidRPr="007C622D">
              <w:rPr>
                <w:rFonts w:asciiTheme="minorHAnsi" w:hAnsiTheme="minorHAnsi" w:cstheme="minorHAnsi"/>
                <w:i/>
                <w:sz w:val="20"/>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B5EA14" w14:textId="77777777" w:rsidR="007C622D" w:rsidRPr="007C622D" w:rsidRDefault="007C622D" w:rsidP="007C622D">
            <w:pPr>
              <w:widowControl w:val="0"/>
              <w:snapToGrid w:val="0"/>
              <w:spacing w:line="300" w:lineRule="auto"/>
              <w:ind w:right="170"/>
              <w:jc w:val="center"/>
              <w:rPr>
                <w:rFonts w:asciiTheme="minorHAnsi" w:hAnsiTheme="minorHAnsi" w:cstheme="minorHAnsi"/>
                <w:i/>
                <w:sz w:val="20"/>
                <w:lang w:eastAsia="pl-PL"/>
              </w:rPr>
            </w:pPr>
            <w:r w:rsidRPr="007C622D">
              <w:rPr>
                <w:rFonts w:asciiTheme="minorHAnsi" w:hAnsiTheme="minorHAnsi" w:cstheme="minorHAnsi"/>
                <w:i/>
                <w:sz w:val="20"/>
                <w:lang w:eastAsia="pl-PL"/>
              </w:rPr>
              <w:t>Wymagany przez Zmawiającego zakres informacji / Informacje Wykonawcy (podmiotu przetwarzającego dane osobowe)</w:t>
            </w:r>
          </w:p>
        </w:tc>
      </w:tr>
      <w:tr w:rsidR="007C622D" w:rsidRPr="007C622D" w14:paraId="11C915F5" w14:textId="77777777" w:rsidTr="008104EC">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7BBA8A8"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254217C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Pełna nazwa podmiotu przetwarzającego dane osobowe:</w:t>
            </w:r>
          </w:p>
          <w:p w14:paraId="7397634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FDBFE68" w14:textId="77777777" w:rsidTr="008104EC">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5C061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676248AA"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Adres siedziby podmiotu przetwarzającego - prosimy o podanie adresu siedziby z CEIDG lub KRS:</w:t>
            </w:r>
          </w:p>
          <w:p w14:paraId="408A975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F1F7108" w14:textId="77777777" w:rsidTr="008104EC">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5BB988C"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18D8189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Prosimy o podanie krótkiego opisu charakterystyki prowadzonej działalności przez podmiot przetwarzający - w kilku zdaniach: </w:t>
            </w:r>
          </w:p>
          <w:p w14:paraId="35350C23"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52200E49" w14:textId="77777777" w:rsidTr="008104EC">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4402357"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2B98758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wyznaczył Inspektora Ochrony Danych Osobowych lub osobę odpowiedzialna za ochronę danych osobowych? Prosimy o wskazanie danych teleadresowych (telefon, email):</w:t>
            </w:r>
          </w:p>
          <w:p w14:paraId="12E0B8D9"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97AB13A"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D0DBD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118F82D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prowadzi rejestr kategorii czynności przetwarzania zawierający wszystkie informacje wskazane w art. 30 RODO?*</w:t>
            </w:r>
          </w:p>
          <w:p w14:paraId="499BCFA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3AEBBB54"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EE03A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300F8BDE"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opracował polityki/procedury w zakresie ochrony danych osobowych?*</w:t>
            </w:r>
          </w:p>
          <w:p w14:paraId="5F7587E8"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1D1542C"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E5C8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0AAFBCA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pracownicy podmiotu przetwarzającego zostali przeszkoleni w zakresie ochrony danych osobowych oraz czy posiadają upoważnienia do przetwarzania danych osobowych? </w:t>
            </w:r>
          </w:p>
          <w:p w14:paraId="12E4E27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EC22BEC"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697091F"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691D2931" w14:textId="789C4B43" w:rsidR="007C622D" w:rsidRPr="007C622D" w:rsidRDefault="007C622D" w:rsidP="00065AFA">
            <w:pPr>
              <w:rPr>
                <w:rFonts w:asciiTheme="minorHAnsi" w:hAnsiTheme="minorHAnsi" w:cstheme="minorHAnsi"/>
                <w:sz w:val="20"/>
              </w:rPr>
            </w:pPr>
            <w:r w:rsidRPr="007C622D">
              <w:rPr>
                <w:rFonts w:asciiTheme="minorHAnsi" w:hAnsiTheme="minorHAnsi" w:cstheme="minorHAnsi"/>
                <w:sz w:val="20"/>
              </w:rPr>
              <w:t>Czy pracownicy podmiotu zostali zobowiązani do zachowania poufności przetwarzanych danych osobowych?</w:t>
            </w:r>
          </w:p>
        </w:tc>
      </w:tr>
      <w:tr w:rsidR="007C622D" w:rsidRPr="007C622D" w14:paraId="34D3B362"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1BBE8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9</w:t>
            </w:r>
          </w:p>
        </w:tc>
        <w:tc>
          <w:tcPr>
            <w:tcW w:w="8448" w:type="dxa"/>
            <w:tcBorders>
              <w:top w:val="single" w:sz="4" w:space="0" w:color="auto"/>
              <w:left w:val="single" w:sz="4" w:space="0" w:color="auto"/>
              <w:bottom w:val="single" w:sz="4" w:space="0" w:color="auto"/>
              <w:right w:val="single" w:sz="4" w:space="0" w:color="auto"/>
            </w:tcBorders>
            <w:vAlign w:val="center"/>
          </w:tcPr>
          <w:p w14:paraId="3568E097"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zastosował środki kontroli fizycznej lub technicznej dostępu do budynków własnych/wynajmowanych lub wynajmowanej powierzchni w celu minimalizacji ryzyka utraty danych osobowych?</w:t>
            </w:r>
          </w:p>
          <w:p w14:paraId="137CC664"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lastRenderedPageBreak/>
              <w:t>...</w:t>
            </w:r>
          </w:p>
        </w:tc>
      </w:tr>
      <w:tr w:rsidR="007C622D" w:rsidRPr="007C622D" w14:paraId="4B485026"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895944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D65AA2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korzysta wyłącznie z licencjonowanych programów/systemów teleinformatycznych?</w:t>
            </w:r>
          </w:p>
          <w:p w14:paraId="203C7B0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B6758C0"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3799C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012FDD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3A13B2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3F0FAD97"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C4BB2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44DB03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tworzy kopie zapasowe dla systemów teleinformatycznych? </w:t>
            </w:r>
          </w:p>
          <w:p w14:paraId="636F475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89EAADA"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783586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4E3BD3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umożliwia realizację prawa jednostki zgodnie z RODO? </w:t>
            </w:r>
          </w:p>
          <w:p w14:paraId="0FDDBCB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2658729"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0D414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398D9FE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W jaki sposób postępuje podmiot przetwarzając w sytuacji naruszenia ochrony danych osobowych? Czy naruszenie zgłaszane jest do Urzędu Ochrony Danych oraz/lub administratora danych (Zamawiającego)? </w:t>
            </w:r>
          </w:p>
          <w:p w14:paraId="093C1E5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27BEA4F0" w14:textId="77777777" w:rsidTr="008104E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FF24A1"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62D348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Prosimy o wskazanie danych osoby wypełniającej ankietę (imię, nazwisko, stanowisko, telefon, adres email):</w:t>
            </w:r>
          </w:p>
          <w:p w14:paraId="7F457C4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bl>
    <w:p w14:paraId="57CA548B" w14:textId="77777777" w:rsidR="007C622D" w:rsidRPr="007C622D" w:rsidRDefault="007C622D" w:rsidP="007C622D">
      <w:pPr>
        <w:rPr>
          <w:rFonts w:asciiTheme="minorHAnsi" w:hAnsiTheme="minorHAnsi" w:cstheme="minorHAnsi"/>
          <w:sz w:val="20"/>
        </w:rPr>
      </w:pPr>
    </w:p>
    <w:p w14:paraId="081A2BAC"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*Zamawiający może zażądać przedstawienia ww. dokumentów.</w:t>
      </w:r>
    </w:p>
    <w:p w14:paraId="6F0A0A6C" w14:textId="77777777" w:rsidR="007C622D" w:rsidRPr="007C622D" w:rsidRDefault="007C622D" w:rsidP="007C622D">
      <w:pPr>
        <w:rPr>
          <w:rFonts w:asciiTheme="minorHAnsi" w:hAnsiTheme="minorHAnsi" w:cstheme="minorHAnsi"/>
          <w:sz w:val="20"/>
        </w:rPr>
      </w:pPr>
    </w:p>
    <w:p w14:paraId="6F3EC020" w14:textId="77777777" w:rsidR="007C622D" w:rsidRPr="007C622D" w:rsidRDefault="007C622D" w:rsidP="007C622D">
      <w:pPr>
        <w:rPr>
          <w:rFonts w:asciiTheme="minorHAnsi" w:hAnsiTheme="minorHAnsi" w:cstheme="minorHAnsi"/>
          <w:sz w:val="20"/>
        </w:rPr>
      </w:pPr>
    </w:p>
    <w:p w14:paraId="555D853C" w14:textId="77777777" w:rsidR="007C622D" w:rsidRPr="007C622D" w:rsidRDefault="007C622D" w:rsidP="007C622D">
      <w:pPr>
        <w:rPr>
          <w:rFonts w:asciiTheme="minorHAnsi" w:hAnsiTheme="minorHAnsi" w:cstheme="minorHAnsi"/>
          <w:sz w:val="20"/>
        </w:rPr>
      </w:pPr>
    </w:p>
    <w:p w14:paraId="7FCD2124" w14:textId="77777777" w:rsidR="007C622D" w:rsidRPr="007C622D" w:rsidRDefault="007C622D" w:rsidP="007C622D">
      <w:pPr>
        <w:spacing w:after="80" w:line="240" w:lineRule="exact"/>
        <w:ind w:left="4690" w:right="-993" w:firstLine="708"/>
        <w:rPr>
          <w:rFonts w:asciiTheme="minorHAnsi" w:hAnsiTheme="minorHAnsi" w:cstheme="minorHAnsi"/>
          <w:sz w:val="16"/>
          <w:szCs w:val="16"/>
        </w:rPr>
      </w:pPr>
      <w:r w:rsidRPr="007C622D">
        <w:rPr>
          <w:rFonts w:asciiTheme="minorHAnsi" w:hAnsiTheme="minorHAnsi" w:cstheme="minorHAnsi"/>
          <w:sz w:val="16"/>
          <w:szCs w:val="16"/>
        </w:rPr>
        <w:t>...................................................................................</w:t>
      </w:r>
    </w:p>
    <w:p w14:paraId="7B7D53D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Data i podpisy osób uprawnionych do składania</w:t>
      </w:r>
    </w:p>
    <w:p w14:paraId="12056EF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oświadczeń woli w imieniu Wykonawcy</w:t>
      </w:r>
    </w:p>
    <w:p w14:paraId="757DCA52" w14:textId="77777777" w:rsidR="007C622D" w:rsidRPr="007C622D" w:rsidRDefault="007C622D" w:rsidP="007C622D">
      <w:pPr>
        <w:ind w:left="5398" w:right="68" w:hanging="153"/>
        <w:jc w:val="center"/>
        <w:rPr>
          <w:rFonts w:asciiTheme="minorHAnsi" w:hAnsiTheme="minorHAnsi" w:cstheme="minorHAnsi"/>
          <w:i/>
          <w:sz w:val="16"/>
          <w:szCs w:val="16"/>
        </w:rPr>
      </w:pPr>
    </w:p>
    <w:p w14:paraId="75C7A386" w14:textId="77777777" w:rsidR="007C622D" w:rsidRPr="007C622D" w:rsidRDefault="007C622D" w:rsidP="007C622D">
      <w:pPr>
        <w:ind w:right="68"/>
        <w:rPr>
          <w:rFonts w:asciiTheme="minorHAnsi" w:hAnsiTheme="minorHAnsi" w:cstheme="minorHAnsi"/>
          <w:i/>
          <w:sz w:val="16"/>
          <w:szCs w:val="16"/>
        </w:rPr>
      </w:pPr>
    </w:p>
    <w:p w14:paraId="06D92FB6" w14:textId="77777777" w:rsidR="007C622D" w:rsidRPr="007C622D" w:rsidRDefault="007C622D" w:rsidP="007C622D">
      <w:pPr>
        <w:spacing w:line="240" w:lineRule="auto"/>
        <w:ind w:right="68"/>
        <w:rPr>
          <w:rFonts w:ascii="Calibri" w:hAnsi="Calibri" w:cs="Calibri"/>
          <w:i/>
          <w:sz w:val="16"/>
          <w:szCs w:val="16"/>
        </w:rPr>
      </w:pPr>
    </w:p>
    <w:p w14:paraId="2F16F928" w14:textId="1F612D27" w:rsidR="007C622D" w:rsidRDefault="007C622D" w:rsidP="00914766">
      <w:pPr>
        <w:tabs>
          <w:tab w:val="left" w:pos="2100"/>
        </w:tabs>
        <w:rPr>
          <w:rFonts w:asciiTheme="minorHAnsi" w:hAnsiTheme="minorHAnsi" w:cstheme="minorHAnsi"/>
          <w:sz w:val="20"/>
        </w:rPr>
      </w:pPr>
    </w:p>
    <w:p w14:paraId="6E0DFECB" w14:textId="29F4927B" w:rsidR="007C622D" w:rsidRDefault="007C622D" w:rsidP="00914766">
      <w:pPr>
        <w:tabs>
          <w:tab w:val="left" w:pos="2100"/>
        </w:tabs>
        <w:rPr>
          <w:rFonts w:asciiTheme="minorHAnsi" w:hAnsiTheme="minorHAnsi" w:cstheme="minorHAnsi"/>
          <w:sz w:val="20"/>
        </w:rPr>
      </w:pPr>
    </w:p>
    <w:p w14:paraId="26A43F58" w14:textId="77FD544E" w:rsidR="007C622D" w:rsidRDefault="007C622D" w:rsidP="00914766">
      <w:pPr>
        <w:tabs>
          <w:tab w:val="left" w:pos="2100"/>
        </w:tabs>
        <w:rPr>
          <w:rFonts w:asciiTheme="minorHAnsi" w:hAnsiTheme="minorHAnsi" w:cstheme="minorHAnsi"/>
          <w:sz w:val="20"/>
        </w:rPr>
      </w:pPr>
    </w:p>
    <w:p w14:paraId="4C9839A2" w14:textId="06E7DB17" w:rsidR="007C622D" w:rsidRDefault="007C622D" w:rsidP="00914766">
      <w:pPr>
        <w:tabs>
          <w:tab w:val="left" w:pos="2100"/>
        </w:tabs>
        <w:rPr>
          <w:rFonts w:asciiTheme="minorHAnsi" w:hAnsiTheme="minorHAnsi" w:cstheme="minorHAnsi"/>
          <w:sz w:val="20"/>
        </w:rPr>
      </w:pPr>
    </w:p>
    <w:p w14:paraId="07CCAFAA" w14:textId="527BC9F9" w:rsidR="007C622D" w:rsidRDefault="007C622D" w:rsidP="00914766">
      <w:pPr>
        <w:tabs>
          <w:tab w:val="left" w:pos="2100"/>
        </w:tabs>
        <w:rPr>
          <w:rFonts w:asciiTheme="minorHAnsi" w:hAnsiTheme="minorHAnsi" w:cstheme="minorHAnsi"/>
          <w:sz w:val="20"/>
        </w:rPr>
      </w:pPr>
    </w:p>
    <w:p w14:paraId="72003EA7" w14:textId="0E708DC6" w:rsidR="007C622D" w:rsidRDefault="007C622D" w:rsidP="00914766">
      <w:pPr>
        <w:tabs>
          <w:tab w:val="left" w:pos="2100"/>
        </w:tabs>
        <w:rPr>
          <w:rFonts w:asciiTheme="minorHAnsi" w:hAnsiTheme="minorHAnsi" w:cstheme="minorHAnsi"/>
          <w:sz w:val="20"/>
        </w:rPr>
      </w:pPr>
    </w:p>
    <w:p w14:paraId="0EFB9736" w14:textId="64E4A185" w:rsidR="007C622D" w:rsidRDefault="007C622D" w:rsidP="00914766">
      <w:pPr>
        <w:tabs>
          <w:tab w:val="left" w:pos="2100"/>
        </w:tabs>
        <w:rPr>
          <w:rFonts w:asciiTheme="minorHAnsi" w:hAnsiTheme="minorHAnsi" w:cstheme="minorHAnsi"/>
          <w:sz w:val="20"/>
        </w:rPr>
      </w:pPr>
    </w:p>
    <w:p w14:paraId="32156048" w14:textId="791B7262" w:rsidR="007C622D" w:rsidRDefault="007C622D" w:rsidP="00914766">
      <w:pPr>
        <w:tabs>
          <w:tab w:val="left" w:pos="2100"/>
        </w:tabs>
        <w:rPr>
          <w:rFonts w:asciiTheme="minorHAnsi" w:hAnsiTheme="minorHAnsi" w:cstheme="minorHAnsi"/>
          <w:sz w:val="20"/>
        </w:rPr>
      </w:pPr>
    </w:p>
    <w:p w14:paraId="2D001DB4" w14:textId="78803EDB" w:rsidR="007C622D" w:rsidRDefault="007C622D" w:rsidP="00914766">
      <w:pPr>
        <w:tabs>
          <w:tab w:val="left" w:pos="2100"/>
        </w:tabs>
        <w:rPr>
          <w:rFonts w:asciiTheme="minorHAnsi" w:hAnsiTheme="minorHAnsi" w:cstheme="minorHAnsi"/>
          <w:sz w:val="20"/>
        </w:rPr>
      </w:pPr>
    </w:p>
    <w:p w14:paraId="6AF847CD" w14:textId="77777777" w:rsidR="007C622D" w:rsidRDefault="007C622D" w:rsidP="00914766">
      <w:pPr>
        <w:tabs>
          <w:tab w:val="left" w:pos="2100"/>
        </w:tabs>
        <w:rPr>
          <w:rFonts w:asciiTheme="minorHAnsi" w:hAnsiTheme="minorHAnsi" w:cstheme="minorHAnsi"/>
          <w:sz w:val="20"/>
        </w:rPr>
      </w:pPr>
    </w:p>
    <w:p w14:paraId="06ADC011" w14:textId="73FE20E9" w:rsidR="00D10121" w:rsidRPr="00D10121" w:rsidRDefault="00D10121" w:rsidP="00914766">
      <w:pPr>
        <w:spacing w:line="240" w:lineRule="auto"/>
        <w:ind w:right="68"/>
        <w:rPr>
          <w:rFonts w:ascii="Calibri" w:hAnsi="Calibri" w:cs="Calibri"/>
          <w:i/>
          <w:sz w:val="16"/>
          <w:szCs w:val="16"/>
        </w:rPr>
      </w:pPr>
    </w:p>
    <w:sectPr w:rsidR="00D10121" w:rsidRPr="00D10121" w:rsidSect="00914766">
      <w:headerReference w:type="first" r:id="rId35"/>
      <w:footerReference w:type="first" r:id="rId36"/>
      <w:pgSz w:w="11909" w:h="16834" w:code="9"/>
      <w:pgMar w:top="1134" w:right="852"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1D3E" w14:textId="77777777" w:rsidR="00383AB9" w:rsidRDefault="00383AB9" w:rsidP="004A302B">
      <w:pPr>
        <w:spacing w:line="240" w:lineRule="auto"/>
      </w:pPr>
      <w:r>
        <w:separator/>
      </w:r>
    </w:p>
  </w:endnote>
  <w:endnote w:type="continuationSeparator" w:id="0">
    <w:p w14:paraId="2141A6FD" w14:textId="77777777" w:rsidR="00383AB9" w:rsidRDefault="00383AB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0EFE8" w14:textId="77777777" w:rsidR="00383AB9" w:rsidRDefault="00383AB9">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406F" w14:textId="0190BC29" w:rsidR="00383AB9" w:rsidRDefault="00383AB9" w:rsidP="00D10121">
    <w:pPr>
      <w:pStyle w:val="Stopka"/>
      <w:jc w:val="center"/>
    </w:pPr>
  </w:p>
  <w:p w14:paraId="47E480D8" w14:textId="77777777" w:rsidR="00383AB9" w:rsidRPr="00DD5C5D" w:rsidRDefault="00383AB9" w:rsidP="00D10121">
    <w:pPr>
      <w:pStyle w:val="Nagwek"/>
      <w:rPr>
        <w:rFonts w:ascii="Calibri" w:hAnsi="Calibri"/>
        <w:bCs/>
        <w:sz w:val="16"/>
        <w:szCs w:val="16"/>
      </w:rPr>
    </w:pPr>
  </w:p>
  <w:p w14:paraId="5825A4B2" w14:textId="77777777" w:rsidR="00383AB9" w:rsidRDefault="00383AB9">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DB749" w14:textId="77777777" w:rsidR="00383AB9" w:rsidRDefault="00383AB9">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A129D" w14:textId="77777777" w:rsidR="00383AB9" w:rsidRDefault="00383A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3F0BC" w14:textId="77777777" w:rsidR="00383AB9" w:rsidRPr="0072383F" w:rsidRDefault="00383AB9" w:rsidP="003C629B">
    <w:pPr>
      <w:pStyle w:val="Nagwek"/>
      <w:jc w:val="center"/>
      <w:rPr>
        <w:rFonts w:ascii="Calibri" w:hAnsi="Calibri"/>
        <w:b/>
        <w:szCs w:val="16"/>
      </w:rPr>
    </w:pPr>
    <w:r w:rsidRPr="0072383F">
      <w:rPr>
        <w:rFonts w:ascii="Calibri" w:hAnsi="Calibri"/>
        <w:b/>
        <w:szCs w:val="16"/>
      </w:rPr>
      <w:ptab w:relativeTo="margin" w:alignment="center" w:leader="none"/>
    </w:r>
  </w:p>
  <w:p w14:paraId="57546911" w14:textId="3647972F" w:rsidR="00383AB9" w:rsidRPr="00221E34" w:rsidRDefault="00383AB9"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80FF4">
      <w:rPr>
        <w:rFonts w:ascii="Calibri" w:hAnsi="Calibri"/>
        <w:b/>
        <w:bCs/>
        <w:noProof/>
        <w:sz w:val="16"/>
        <w:szCs w:val="16"/>
      </w:rPr>
      <w:t>1</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3</w:t>
    </w:r>
  </w:p>
  <w:p w14:paraId="05A9A549" w14:textId="77777777" w:rsidR="00383AB9" w:rsidRDefault="00383AB9" w:rsidP="003C629B">
    <w:pPr>
      <w:pStyle w:val="Stopka"/>
      <w:jc w:val="center"/>
    </w:pPr>
  </w:p>
  <w:p w14:paraId="58369837" w14:textId="77777777" w:rsidR="00383AB9" w:rsidRDefault="00383AB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AB8C0" w14:textId="77777777" w:rsidR="00383AB9" w:rsidRDefault="00383AB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7A72AC85" w:rsidR="00383AB9" w:rsidRPr="002A7B62" w:rsidRDefault="00383AB9"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383AB9" w:rsidRDefault="00383AB9">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A7801" w14:textId="77777777" w:rsidR="00383AB9" w:rsidRPr="0072383F" w:rsidRDefault="00383AB9" w:rsidP="003C629B">
    <w:pPr>
      <w:pStyle w:val="Nagwek"/>
      <w:jc w:val="center"/>
      <w:rPr>
        <w:rFonts w:ascii="Calibri" w:hAnsi="Calibri"/>
        <w:b/>
        <w:szCs w:val="16"/>
      </w:rPr>
    </w:pPr>
    <w:r w:rsidRPr="0072383F">
      <w:rPr>
        <w:rFonts w:ascii="Calibri" w:hAnsi="Calibri"/>
        <w:b/>
        <w:szCs w:val="16"/>
      </w:rPr>
      <w:ptab w:relativeTo="margin" w:alignment="center" w:leader="none"/>
    </w:r>
  </w:p>
  <w:p w14:paraId="270AC037" w14:textId="282120B8" w:rsidR="00383AB9" w:rsidRPr="00221E34" w:rsidRDefault="00383AB9"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80FF4">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627CCF93" w14:textId="77777777" w:rsidR="00383AB9" w:rsidRDefault="00383AB9" w:rsidP="003C629B">
    <w:pPr>
      <w:pStyle w:val="Stopka"/>
      <w:jc w:val="center"/>
    </w:pPr>
  </w:p>
  <w:p w14:paraId="6934332F" w14:textId="77777777" w:rsidR="00383AB9" w:rsidRDefault="00383AB9">
    <w:pPr>
      <w:pStyle w:val="Stopka"/>
    </w:pPr>
  </w:p>
  <w:p w14:paraId="0E7E20E5" w14:textId="77777777" w:rsidR="00383AB9" w:rsidRDefault="00383AB9"/>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560848"/>
      <w:docPartObj>
        <w:docPartGallery w:val="Page Numbers (Bottom of Page)"/>
        <w:docPartUnique/>
      </w:docPartObj>
    </w:sdtPr>
    <w:sdtEndPr/>
    <w:sdtContent>
      <w:sdt>
        <w:sdtPr>
          <w:id w:val="859784156"/>
          <w:docPartObj>
            <w:docPartGallery w:val="Page Numbers (Top of Page)"/>
            <w:docPartUnique/>
          </w:docPartObj>
        </w:sdtPr>
        <w:sdtEndPr/>
        <w:sdtContent>
          <w:p w14:paraId="51720463" w14:textId="5204A3C2" w:rsidR="00383AB9" w:rsidRPr="002A7B62" w:rsidRDefault="00383AB9"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180FF4">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1E1F3A6F" w14:textId="77777777" w:rsidR="00383AB9" w:rsidRDefault="00383AB9">
    <w:pPr>
      <w:pStyle w:val="Stopka"/>
    </w:pPr>
  </w:p>
  <w:p w14:paraId="47495F07" w14:textId="77777777" w:rsidR="00383AB9" w:rsidRDefault="00383AB9"/>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9DB34" w14:textId="77777777" w:rsidR="00383AB9" w:rsidRDefault="00383AB9">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5CD5E" w14:textId="77777777" w:rsidR="00383AB9" w:rsidRPr="00DD5C5D" w:rsidRDefault="00383AB9" w:rsidP="00DD5C5D">
    <w:pPr>
      <w:pStyle w:val="Nagwek"/>
      <w:jc w:val="center"/>
      <w:rPr>
        <w:rFonts w:ascii="Calibri" w:hAnsi="Calibri"/>
        <w:bCs/>
        <w:sz w:val="16"/>
        <w:szCs w:val="16"/>
      </w:rPr>
    </w:pPr>
  </w:p>
  <w:p w14:paraId="6C945248" w14:textId="03260FB0" w:rsidR="00383AB9" w:rsidRDefault="00383AB9"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80FF4">
      <w:rPr>
        <w:rFonts w:ascii="Calibri" w:hAnsi="Calibri"/>
        <w:bCs/>
        <w:noProof/>
        <w:sz w:val="16"/>
        <w:szCs w:val="16"/>
      </w:rPr>
      <w:t>2</w:t>
    </w:r>
    <w:r w:rsidRPr="00DD5C5D">
      <w:rPr>
        <w:rFonts w:ascii="Calibri" w:hAnsi="Calibri"/>
        <w:bCs/>
        <w:sz w:val="16"/>
        <w:szCs w:val="16"/>
      </w:rPr>
      <w:fldChar w:fldCharType="end"/>
    </w:r>
  </w:p>
  <w:p w14:paraId="11258AC5" w14:textId="77777777" w:rsidR="00383AB9" w:rsidRDefault="00383AB9">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412C7" w14:textId="77777777" w:rsidR="00383AB9" w:rsidRDefault="00383A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CA8E" w14:textId="77777777" w:rsidR="00383AB9" w:rsidRDefault="00383AB9" w:rsidP="004A302B">
      <w:pPr>
        <w:spacing w:line="240" w:lineRule="auto"/>
      </w:pPr>
      <w:r>
        <w:separator/>
      </w:r>
    </w:p>
  </w:footnote>
  <w:footnote w:type="continuationSeparator" w:id="0">
    <w:p w14:paraId="5D5278D6" w14:textId="77777777" w:rsidR="00383AB9" w:rsidRDefault="00383AB9" w:rsidP="004A302B">
      <w:pPr>
        <w:spacing w:line="240" w:lineRule="auto"/>
      </w:pPr>
      <w:r>
        <w:continuationSeparator/>
      </w:r>
    </w:p>
  </w:footnote>
  <w:footnote w:id="1">
    <w:p w14:paraId="1349226E" w14:textId="77777777" w:rsidR="00383AB9" w:rsidRPr="00F2601C" w:rsidRDefault="00383AB9"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383AB9" w:rsidRPr="00F2601C" w:rsidRDefault="00383AB9"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383AB9" w:rsidRPr="001A6201" w:rsidRDefault="00383AB9"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383AB9" w:rsidRPr="001A6201" w:rsidRDefault="00383AB9"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383AB9" w:rsidRPr="003F2EF3" w:rsidRDefault="00383AB9"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383AB9" w:rsidRPr="003D4E66" w:rsidRDefault="00383AB9"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383AB9" w:rsidRDefault="00383AB9"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253E4CB0" w14:textId="77777777" w:rsidR="00383AB9" w:rsidRPr="00B704B4" w:rsidRDefault="00383AB9" w:rsidP="007C622D">
      <w:pPr>
        <w:pStyle w:val="Tekstprzypisudolnego"/>
        <w:jc w:val="both"/>
        <w:rPr>
          <w:rFonts w:ascii="Verdana" w:hAnsi="Verdana" w:cs="Arial"/>
          <w:sz w:val="12"/>
          <w:szCs w:val="12"/>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B704B4">
        <w:rPr>
          <w:rFonts w:ascii="Verdana" w:hAnsi="Verdana" w:cs="Arial"/>
          <w:sz w:val="12"/>
          <w:szCs w:val="12"/>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210C06C" w14:textId="77777777" w:rsidR="00383AB9" w:rsidRPr="00B704B4" w:rsidRDefault="00383AB9" w:rsidP="007C622D">
      <w:pPr>
        <w:pStyle w:val="Tekstprzypisudolnego"/>
        <w:numPr>
          <w:ilvl w:val="0"/>
          <w:numId w:val="36"/>
        </w:numPr>
        <w:rPr>
          <w:rFonts w:ascii="Verdana" w:hAnsi="Verdana" w:cs="Arial"/>
          <w:sz w:val="12"/>
          <w:szCs w:val="12"/>
        </w:rPr>
      </w:pPr>
      <w:r w:rsidRPr="00B704B4">
        <w:rPr>
          <w:rFonts w:ascii="Verdana" w:hAnsi="Verdana" w:cs="Arial"/>
          <w:sz w:val="12"/>
          <w:szCs w:val="12"/>
        </w:rPr>
        <w:t>obywateli rosyjskich lub osób fizycznych lub prawnych, podmiotów lub organów z siedzibą w Rosji;</w:t>
      </w:r>
    </w:p>
    <w:p w14:paraId="37B2C9D3" w14:textId="77777777" w:rsidR="00383AB9" w:rsidRPr="00B704B4" w:rsidRDefault="00383AB9" w:rsidP="007C622D">
      <w:pPr>
        <w:pStyle w:val="Tekstprzypisudolnego"/>
        <w:numPr>
          <w:ilvl w:val="0"/>
          <w:numId w:val="36"/>
        </w:numPr>
        <w:rPr>
          <w:rFonts w:ascii="Verdana" w:hAnsi="Verdana" w:cs="Arial"/>
          <w:sz w:val="12"/>
          <w:szCs w:val="12"/>
        </w:rPr>
      </w:pPr>
      <w:bookmarkStart w:id="7" w:name="_Hlk102557314"/>
      <w:r w:rsidRPr="00B704B4">
        <w:rPr>
          <w:rFonts w:ascii="Verdana" w:hAnsi="Verdana" w:cs="Arial"/>
          <w:sz w:val="12"/>
          <w:szCs w:val="12"/>
        </w:rPr>
        <w:t>osób prawnych, podmiotów lub organów, do których prawa własności bezpośrednio lub pośrednio w ponad 50 % należą do podmiotu, o którym mowa w lit. a) niniejszego ustępu; lub</w:t>
      </w:r>
      <w:bookmarkEnd w:id="7"/>
    </w:p>
    <w:p w14:paraId="60F56E47" w14:textId="77777777" w:rsidR="00383AB9" w:rsidRPr="00B704B4" w:rsidRDefault="00383AB9" w:rsidP="007C622D">
      <w:pPr>
        <w:pStyle w:val="Tekstprzypisudolnego"/>
        <w:numPr>
          <w:ilvl w:val="0"/>
          <w:numId w:val="36"/>
        </w:numPr>
        <w:rPr>
          <w:rFonts w:ascii="Verdana" w:hAnsi="Verdana" w:cs="Arial"/>
          <w:sz w:val="12"/>
          <w:szCs w:val="12"/>
        </w:rPr>
      </w:pPr>
      <w:r w:rsidRPr="00B704B4">
        <w:rPr>
          <w:rFonts w:ascii="Verdana" w:hAnsi="Verdana" w:cs="Arial"/>
          <w:sz w:val="12"/>
          <w:szCs w:val="12"/>
        </w:rPr>
        <w:t>osób fizycznych lub prawnych, podmiotów lub organów działających w imieniu lub pod kierunkiem podmiotu, o którym mowa w lit. a) lub b) niniejszego ustępu,</w:t>
      </w:r>
    </w:p>
    <w:p w14:paraId="429496B3" w14:textId="77777777" w:rsidR="00383AB9" w:rsidRPr="00B704B4" w:rsidRDefault="00383AB9" w:rsidP="007C622D">
      <w:pPr>
        <w:pStyle w:val="Tekstprzypisudolnego"/>
        <w:jc w:val="both"/>
        <w:rPr>
          <w:rFonts w:ascii="Verdana" w:hAnsi="Verdana" w:cs="Arial"/>
          <w:sz w:val="12"/>
          <w:szCs w:val="12"/>
        </w:rPr>
      </w:pPr>
      <w:r w:rsidRPr="00B704B4">
        <w:rPr>
          <w:rFonts w:ascii="Verdana" w:hAnsi="Verdana"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596622FF" w14:textId="77777777" w:rsidR="00383AB9" w:rsidRPr="00B704B4" w:rsidRDefault="00383AB9" w:rsidP="007C622D">
      <w:pPr>
        <w:rPr>
          <w:rFonts w:ascii="Verdana" w:hAnsi="Verdana" w:cs="Arial"/>
          <w:color w:val="222222"/>
          <w:sz w:val="12"/>
          <w:szCs w:val="12"/>
        </w:rPr>
      </w:pPr>
      <w:r w:rsidRPr="00B704B4">
        <w:rPr>
          <w:rStyle w:val="Odwoanieprzypisudolnego"/>
          <w:rFonts w:ascii="Arial" w:hAnsi="Arial" w:cs="Arial"/>
          <w:sz w:val="12"/>
          <w:szCs w:val="12"/>
        </w:rPr>
        <w:footnoteRef/>
      </w:r>
      <w:r w:rsidRPr="00B704B4">
        <w:rPr>
          <w:rFonts w:ascii="Arial" w:hAnsi="Arial" w:cs="Arial"/>
          <w:sz w:val="12"/>
          <w:szCs w:val="12"/>
        </w:rPr>
        <w:t xml:space="preserve"> </w:t>
      </w:r>
      <w:r w:rsidRPr="00B704B4">
        <w:rPr>
          <w:rFonts w:ascii="Verdana" w:hAnsi="Verdana" w:cs="Arial"/>
          <w:color w:val="222222"/>
          <w:sz w:val="12"/>
          <w:szCs w:val="12"/>
        </w:rPr>
        <w:t xml:space="preserve">Zgodnie z treścią art. 7 ust. 1 ustawy z dnia 13 kwietnia 2022 r. </w:t>
      </w:r>
      <w:r w:rsidRPr="00B704B4">
        <w:rPr>
          <w:rFonts w:ascii="Verdana" w:hAnsi="Verdana" w:cs="Arial"/>
          <w:i/>
          <w:iCs/>
          <w:color w:val="222222"/>
          <w:sz w:val="12"/>
          <w:szCs w:val="12"/>
        </w:rPr>
        <w:t xml:space="preserve">o szczególnych rozwiązaniach w zakresie przeciwdziałania wspieraniu agresji na Ukrainę oraz służących ochronie bezpieczeństwa narodowego,  </w:t>
      </w:r>
      <w:r w:rsidRPr="00B704B4">
        <w:rPr>
          <w:rFonts w:ascii="Verdana" w:hAnsi="Verdana" w:cs="Arial"/>
          <w:color w:val="222222"/>
          <w:sz w:val="12"/>
          <w:szCs w:val="12"/>
        </w:rPr>
        <w:t xml:space="preserve">z </w:t>
      </w:r>
      <w:r w:rsidRPr="00B704B4">
        <w:rPr>
          <w:rFonts w:ascii="Verdana" w:hAnsi="Verdana" w:cs="Arial"/>
          <w:color w:val="222222"/>
          <w:sz w:val="12"/>
          <w:szCs w:val="12"/>
          <w:lang w:eastAsia="pl-PL"/>
        </w:rPr>
        <w:t>postępowania o udzielenie zamówienia publicznego lub konkursu prowadzonego na podstawie Ustawy PZP wyklucza się:</w:t>
      </w:r>
    </w:p>
    <w:p w14:paraId="3E5985E6" w14:textId="77777777" w:rsidR="00383AB9" w:rsidRPr="00B704B4" w:rsidRDefault="00383AB9" w:rsidP="007C622D">
      <w:pPr>
        <w:rPr>
          <w:rFonts w:ascii="Verdana" w:hAnsi="Verdana" w:cs="Arial"/>
          <w:color w:val="222222"/>
          <w:sz w:val="12"/>
          <w:szCs w:val="12"/>
          <w:lang w:eastAsia="pl-PL"/>
        </w:rPr>
      </w:pPr>
      <w:r w:rsidRPr="00B704B4">
        <w:rPr>
          <w:rFonts w:ascii="Verdana" w:hAnsi="Verdana"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72ACAA" w14:textId="77777777" w:rsidR="00383AB9" w:rsidRPr="00342E37" w:rsidRDefault="00383AB9" w:rsidP="007C622D">
      <w:pPr>
        <w:rPr>
          <w:rFonts w:ascii="Verdana" w:hAnsi="Verdana" w:cs="Arial"/>
          <w:color w:val="222222"/>
          <w:sz w:val="14"/>
          <w:szCs w:val="14"/>
        </w:rPr>
      </w:pPr>
      <w:r w:rsidRPr="00B704B4">
        <w:rPr>
          <w:rFonts w:ascii="Verdana" w:hAnsi="Verdana" w:cs="Arial"/>
          <w:color w:val="222222"/>
          <w:sz w:val="12"/>
          <w:szCs w:val="12"/>
        </w:rPr>
        <w:t xml:space="preserve">2) </w:t>
      </w:r>
      <w:r w:rsidRPr="00B704B4">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w:t>
      </w:r>
      <w:r w:rsidRPr="00342E37">
        <w:rPr>
          <w:rFonts w:ascii="Verdana" w:hAnsi="Verdana" w:cs="Arial"/>
          <w:color w:val="222222"/>
          <w:sz w:val="14"/>
          <w:szCs w:val="14"/>
          <w:lang w:eastAsia="pl-PL"/>
        </w:rPr>
        <w:t xml:space="preserve">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569CA5" w14:textId="77777777" w:rsidR="00383AB9" w:rsidRPr="00896587" w:rsidRDefault="00383AB9" w:rsidP="007C622D">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383AB9" w:rsidRPr="00CF2D59" w:rsidRDefault="00383AB9"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383AB9" w:rsidRDefault="00383AB9"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383AB9" w:rsidRDefault="00383AB9" w:rsidP="00D10121">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3511BBCE" w14:textId="77777777" w:rsidR="00383AB9" w:rsidRPr="00517ECB" w:rsidRDefault="00383AB9" w:rsidP="00D10121">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9D856" w14:textId="77777777" w:rsidR="00383AB9" w:rsidRDefault="00383AB9">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CF606" w14:textId="77777777" w:rsidR="00383AB9" w:rsidRDefault="00383AB9">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31AA7" w14:textId="77777777" w:rsidR="00383AB9" w:rsidRDefault="00383A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20A5" w14:textId="75092C77" w:rsidR="00383AB9" w:rsidRPr="0072383F" w:rsidRDefault="00383AB9" w:rsidP="003C629B">
    <w:pPr>
      <w:pStyle w:val="Nagwek"/>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49564" w14:textId="77777777" w:rsidR="00383AB9" w:rsidRDefault="00383AB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455C6" w14:textId="77777777" w:rsidR="00383AB9" w:rsidRPr="0072383F" w:rsidRDefault="00383AB9" w:rsidP="003C629B">
    <w:pPr>
      <w:pStyle w:val="Nagwek"/>
      <w:ind w:hanging="284"/>
      <w:jc w:val="center"/>
      <w:rPr>
        <w:rFonts w:ascii="Calibri" w:hAnsi="Calibri"/>
        <w:b/>
        <w:bCs/>
        <w:szCs w:val="16"/>
      </w:rPr>
    </w:pPr>
  </w:p>
  <w:p w14:paraId="3CD10257" w14:textId="77777777" w:rsidR="00383AB9" w:rsidRDefault="00383AB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6592C" w14:textId="77777777" w:rsidR="00383AB9" w:rsidRDefault="00383AB9">
    <w:pPr>
      <w:pStyle w:val="Nagwek"/>
    </w:pPr>
  </w:p>
  <w:p w14:paraId="7E71CC68" w14:textId="77777777" w:rsidR="00383AB9" w:rsidRDefault="00383AB9"/>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1DF5" w14:textId="77777777" w:rsidR="00383AB9" w:rsidRDefault="00383AB9">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0F674" w14:textId="77777777" w:rsidR="00383AB9" w:rsidRDefault="00383AB9"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6FBA1FF" w14:textId="33566198" w:rsidR="00383AB9" w:rsidRPr="00A31C7C" w:rsidRDefault="00383AB9"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Pr>
            <w:rFonts w:asciiTheme="minorHAnsi" w:hAnsiTheme="minorHAnsi" w:cstheme="minorHAnsi"/>
            <w:sz w:val="18"/>
            <w:szCs w:val="18"/>
          </w:rPr>
          <w:t>POST/DYS/OW/GZ/01/2022</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2DB745F" wp14:editId="380C06F3">
          <wp:simplePos x="0" y="0"/>
          <wp:positionH relativeFrom="column">
            <wp:posOffset>-281305</wp:posOffset>
          </wp:positionH>
          <wp:positionV relativeFrom="paragraph">
            <wp:posOffset>-300355</wp:posOffset>
          </wp:positionV>
          <wp:extent cx="753110" cy="533400"/>
          <wp:effectExtent l="0" t="0" r="8890" b="0"/>
          <wp:wrapNone/>
          <wp:docPr id="7"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29604" w14:textId="77777777" w:rsidR="00383AB9" w:rsidRPr="000F58B6" w:rsidRDefault="00383AB9"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E2F9" w14:textId="77777777" w:rsidR="00383AB9" w:rsidRDefault="00383AB9">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063DB" w14:textId="77777777" w:rsidR="00383AB9" w:rsidRDefault="00383AB9"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7D738E2A" w14:textId="77777777" w:rsidR="00383AB9" w:rsidRDefault="00383AB9"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521D7A5" w14:textId="77777777" w:rsidR="00383AB9" w:rsidRPr="000F58B6" w:rsidRDefault="00383AB9" w:rsidP="001205A3">
    <w:pPr>
      <w:pStyle w:val="Nagwek"/>
      <w:tabs>
        <w:tab w:val="clear" w:pos="4536"/>
        <w:tab w:val="clear" w:pos="9072"/>
        <w:tab w:val="left" w:pos="5265"/>
      </w:tabs>
      <w:spacing w:after="120" w:line="276" w:lineRule="auto"/>
      <w:ind w:firstLine="1134"/>
      <w:rPr>
        <w:rFonts w:asciiTheme="minorHAnsi" w:hAnsiTheme="minorHAnsi" w:cstheme="minorHAnsi"/>
        <w:sz w:val="16"/>
        <w:szCs w:val="16"/>
      </w:rPr>
    </w:pPr>
    <w:r w:rsidRPr="00A31C7C">
      <w:rPr>
        <w:rFonts w:asciiTheme="minorHAnsi" w:hAnsiTheme="minorHAnsi" w:cstheme="minorHAnsi"/>
        <w:color w:val="4F81BD" w:themeColor="accent1"/>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490A53"/>
    <w:multiLevelType w:val="multilevel"/>
    <w:tmpl w:val="47061AC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trike w:val="0"/>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5"/>
  </w:num>
  <w:num w:numId="3">
    <w:abstractNumId w:val="3"/>
  </w:num>
  <w:num w:numId="4">
    <w:abstractNumId w:val="32"/>
  </w:num>
  <w:num w:numId="5">
    <w:abstractNumId w:val="15"/>
  </w:num>
  <w:num w:numId="6">
    <w:abstractNumId w:val="10"/>
  </w:num>
  <w:num w:numId="7">
    <w:abstractNumId w:val="22"/>
  </w:num>
  <w:num w:numId="8">
    <w:abstractNumId w:val="37"/>
  </w:num>
  <w:num w:numId="9">
    <w:abstractNumId w:val="9"/>
  </w:num>
  <w:num w:numId="10">
    <w:abstractNumId w:val="28"/>
  </w:num>
  <w:num w:numId="11">
    <w:abstractNumId w:val="19"/>
  </w:num>
  <w:num w:numId="12">
    <w:abstractNumId w:val="14"/>
  </w:num>
  <w:num w:numId="13">
    <w:abstractNumId w:val="6"/>
  </w:num>
  <w:num w:numId="14">
    <w:abstractNumId w:val="20"/>
  </w:num>
  <w:num w:numId="15">
    <w:abstractNumId w:val="31"/>
  </w:num>
  <w:num w:numId="16">
    <w:abstractNumId w:val="25"/>
  </w:num>
  <w:num w:numId="17">
    <w:abstractNumId w:val="38"/>
  </w:num>
  <w:num w:numId="18">
    <w:abstractNumId w:val="13"/>
  </w:num>
  <w:num w:numId="19">
    <w:abstractNumId w:val="4"/>
  </w:num>
  <w:num w:numId="20">
    <w:abstractNumId w:val="21"/>
  </w:num>
  <w:num w:numId="21">
    <w:abstractNumId w:val="24"/>
  </w:num>
  <w:num w:numId="22">
    <w:abstractNumId w:val="30"/>
  </w:num>
  <w:num w:numId="23">
    <w:abstractNumId w:val="11"/>
  </w:num>
  <w:num w:numId="24">
    <w:abstractNumId w:val="36"/>
  </w:num>
  <w:num w:numId="25">
    <w:abstractNumId w:val="35"/>
  </w:num>
  <w:num w:numId="26">
    <w:abstractNumId w:val="16"/>
  </w:num>
  <w:num w:numId="27">
    <w:abstractNumId w:val="2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3"/>
  </w:num>
  <w:num w:numId="31">
    <w:abstractNumId w:val="18"/>
  </w:num>
  <w:num w:numId="32">
    <w:abstractNumId w:val="8"/>
  </w:num>
  <w:num w:numId="33">
    <w:abstractNumId w:val="23"/>
  </w:num>
  <w:num w:numId="34">
    <w:abstractNumId w:val="7"/>
  </w:num>
  <w:num w:numId="35">
    <w:abstractNumId w:val="12"/>
  </w:num>
  <w:num w:numId="36">
    <w:abstractNumId w:val="34"/>
  </w:num>
  <w:num w:numId="37">
    <w:abstractNumId w:val="27"/>
  </w:num>
  <w:num w:numId="3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730745601"/>
  </wne:recipientData>
  <wne:recipientData>
    <wne:active wne:val="1"/>
    <wne:hash wne:val="1817841806"/>
  </wne:recipientData>
  <wne:recipientData>
    <wne:active wne:val="1"/>
    <wne:hash wne:val="-1393942124"/>
  </wne:recipientData>
  <wne:recipientData>
    <wne:active wne:val="1"/>
    <wne:hash wne:val="-1000796122"/>
  </wne:recipientData>
  <wne:recipientData>
    <wne:active wne:val="1"/>
    <wne:hash wne:val="904646708"/>
  </wne:recipientData>
  <wne:recipientData>
    <wne:active wne:val="1"/>
    <wne:hash wne:val="-1570032066"/>
  </wne:recipientData>
  <wne:recipientData>
    <wne:active wne:val="1"/>
    <wne:hash wne:val="132174404"/>
  </wne:recipientData>
  <wne:recipientData>
    <wne:active wne:val="1"/>
    <wne:hash wne:val="-907463473"/>
  </wne:recipientData>
  <wne:recipientData>
    <wne:active wne:val="1"/>
    <wne:hash wne:val="118895274"/>
  </wne:recipientData>
  <wne:recipientData>
    <wne:active wne:val="1"/>
    <wne:hash wne:val="535672023"/>
  </wne:recipientData>
  <wne:recipientData>
    <wne:active wne:val="1"/>
    <wne:hash wne:val="-465058350"/>
  </wne:recipientData>
  <wne:recipientData>
    <wne:active wne:val="1"/>
    <wne:hash wne:val="-951068871"/>
  </wne:recipientData>
  <wne:recipientData>
    <wne:active wne:val="1"/>
    <wne:hash wne:val="908536003"/>
  </wne:recipientData>
  <wne:recipientData>
    <wne:active wne:val="1"/>
    <wne:hash wne:val="90762872"/>
  </wne:recipientData>
  <wne:recipientData>
    <wne:active wne:val="1"/>
    <wne:hash wne:val="-743381076"/>
  </wne:recipientData>
  <wne:recipientData>
    <wne:active wne:val="1"/>
    <wne:hash wne:val="-1186423597"/>
  </wne:recipientData>
  <wne:recipientData>
    <wne:active wne:val="1"/>
    <wne:hash wne:val="182202536"/>
  </wne:recipientData>
  <wne:recipientData>
    <wne:active wne:val="1"/>
    <wne:hash wne:val="112563032"/>
  </wne:recipientData>
  <wne:recipientData>
    <wne:active wne:val="1"/>
    <wne:hash wne:val="-1113410782"/>
  </wne:recipientData>
  <wne:recipientData>
    <wne:active wne:val="1"/>
    <wne:hash wne:val="1129126525"/>
  </wne:recipientData>
  <wne:recipientData>
    <wne:active wne:val="1"/>
    <wne:hash wne:val="1528612473"/>
  </wne:recipientData>
  <wne:recipientData>
    <wne:active wne:val="1"/>
    <wne:hash wne:val="-1332559612"/>
  </wne:recipientData>
  <wne:recipientData>
    <wne:active wne:val="1"/>
    <wne:hash wne:val="941804102"/>
  </wne:recipientData>
  <wne:recipientData>
    <wne:active wne:val="1"/>
    <wne:hash wne:val="1929982091"/>
  </wne:recipientData>
  <wne:recipientData>
    <wne:active wne:val="1"/>
    <wne:hash wne:val="1498977363"/>
  </wne:recipientData>
  <wne:recipientData>
    <wne:active wne:val="1"/>
    <wne:hash wne:val="-1411870246"/>
  </wne:recipientData>
  <wne:recipientData>
    <wne:active wne:val="1"/>
    <wne:hash wne:val="1946334892"/>
  </wne:recipientData>
  <wne:recipientData>
    <wne:active wne:val="1"/>
    <wne:hash wne:val="1182708534"/>
  </wne:recipientData>
  <wne:recipientData>
    <wne:active wne:val="1"/>
    <wne:hash wne:val="1852473109"/>
  </wne:recipientData>
  <wne:recipientData>
    <wne:active wne:val="1"/>
    <wne:hash wne:val="916962367"/>
  </wne:recipientData>
  <wne:recipientData>
    <wne:active wne:val="1"/>
    <wne:hash wne:val="1789964409"/>
  </wne:recipientData>
  <wne:recipientData>
    <wne:active wne:val="1"/>
    <wne:hash wne:val="-1092388464"/>
  </wne:recipientData>
  <wne:recipientData>
    <wne:active wne:val="1"/>
    <wne:hash wne:val="1412755887"/>
  </wne:recipientData>
  <wne:recipientData>
    <wne:active wne:val="1"/>
    <wne:hash wne:val="733309694"/>
  </wne:recipientData>
  <wne:recipientData>
    <wne:active wne:val="1"/>
    <wne:hash wne:val="2075747768"/>
  </wne:recipientData>
  <wne:recipientData>
    <wne:active wne:val="1"/>
    <wne:hash wne:val="-46962845"/>
  </wne:recipientData>
  <wne:recipientData>
    <wne:active wne:val="1"/>
    <wne:hash wne:val="1275707939"/>
  </wne:recipientData>
  <wne:recipientData>
    <wne:active wne:val="1"/>
    <wne:hash wne:val="-684315805"/>
  </wne:recipientData>
  <wne:recipientData>
    <wne:active wne:val="1"/>
    <wne:hash wne:val="-2056692059"/>
  </wne:recipientData>
  <wne:recipientData>
    <wne:active wne:val="1"/>
    <wne:hash wne:val="1934980981"/>
  </wne:recipientData>
  <wne:recipientData>
    <wne:active wne:val="1"/>
    <wne:hash wne:val="-607128756"/>
  </wne:recipientData>
  <wne:recipientData>
    <wne:active wne:val="1"/>
    <wne:hash wne:val="788402190"/>
  </wne:recipientData>
  <wne:recipientData>
    <wne:active wne:val="1"/>
    <wne:hash wne:val="1338917467"/>
  </wne:recipientData>
  <wne:recipientData>
    <wne:active wne:val="1"/>
    <wne:hash wne:val="307589446"/>
  </wne:recipientData>
  <wne:recipientData>
    <wne:active wne:val="1"/>
    <wne:hash wne:val="-1687489777"/>
  </wne:recipientData>
  <wne:recipientData>
    <wne:active wne:val="1"/>
    <wne:hash wne:val="-1486789146"/>
  </wne:recipientData>
  <wne:recipientData>
    <wne:active wne:val="1"/>
    <wne:hash wne:val="1666667585"/>
  </wne:recipientData>
  <wne:recipientData>
    <wne:active wne:val="1"/>
    <wne:hash wne:val="1790975705"/>
  </wne:recipientData>
  <wne:recipientData>
    <wne:active wne:val="1"/>
    <wne:hash wne:val="1418484724"/>
  </wne:recipientData>
  <wne:recipientData>
    <wne:active wne:val="1"/>
    <wne:hash wne:val="232391848"/>
  </wne:recipientData>
  <wne:recipientData>
    <wne:active wne:val="1"/>
    <wne:hash wne:val="-1519346062"/>
  </wne:recipientData>
  <wne:recipientData>
    <wne:active wne:val="1"/>
    <wne:hash wne:val="1005354327"/>
  </wne:recipientData>
  <wne:recipientData>
    <wne:active wne:val="1"/>
    <wne:hash wne:val="-805733328"/>
  </wne:recipientData>
  <wne:recipientData>
    <wne:active wne:val="1"/>
    <wne:hash wne:val="-311348774"/>
  </wne:recipientData>
  <wne:recipientData>
    <wne:active wne:val="1"/>
    <wne:hash wne:val="-1537165451"/>
  </wne:recipientData>
  <wne:recipientData>
    <wne:active wne:val="1"/>
    <wne:hash wne:val="41734834"/>
  </wne:recipientData>
  <wne:recipientData>
    <wne:active wne:val="1"/>
    <wne:hash wne:val="-93068894"/>
  </wne:recipientData>
  <wne:recipientData>
    <wne:active wne:val="1"/>
    <wne:hash wne:val="636799161"/>
  </wne:recipientData>
  <wne:recipientData>
    <wne:active wne:val="1"/>
    <wne:hash wne:val="858197604"/>
  </wne:recipientData>
  <wne:recipientData>
    <wne:active wne:val="1"/>
    <wne:hash wne:val="-1867252062"/>
  </wne:recipientData>
  <wne:recipientData>
    <wne:active wne:val="1"/>
    <wne:hash wne:val="888793682"/>
  </wne:recipientData>
  <wne:recipientData>
    <wne:active wne:val="1"/>
    <wne:hash wne:val="-1822698394"/>
  </wne:recipientData>
  <wne:recipientData>
    <wne:active wne:val="1"/>
    <wne:hash wne:val="-1390776863"/>
  </wne:recipientData>
  <wne:recipientData>
    <wne:active wne:val="1"/>
    <wne:hash wne:val="449918743"/>
  </wne:recipientData>
  <wne:recipientData>
    <wne:active wne:val="1"/>
    <wne:hash wne:val="-1106660197"/>
  </wne:recipientData>
  <wne:recipientData>
    <wne:active wne:val="1"/>
    <wne:hash wne:val="-963248290"/>
  </wne:recipientData>
  <wne:recipientData>
    <wne:active wne:val="1"/>
    <wne:hash wne:val="955119307"/>
  </wne:recipientData>
  <wne:recipientData>
    <wne:active wne:val="1"/>
    <wne:hash wne:val="1588706569"/>
  </wne:recipientData>
  <wne:recipientData>
    <wne:active wne:val="1"/>
    <wne:hash wne:val="1933781862"/>
  </wne:recipientData>
  <wne:recipientData>
    <wne:active wne:val="1"/>
    <wne:hash wne:val="816141613"/>
  </wne:recipientData>
  <wne:recipientData>
    <wne:active wne:val="1"/>
    <wne:hash wne:val="8770955"/>
  </wne:recipientData>
  <wne:recipientData>
    <wne:active wne:val="1"/>
    <wne:hash wne:val="871915137"/>
  </wne:recipientData>
  <wne:recipientData>
    <wne:active wne:val="1"/>
    <wne:hash wne:val="-868699189"/>
  </wne:recipientData>
  <wne:recipientData>
    <wne:active wne:val="1"/>
    <wne:hash wne:val="-1916441018"/>
  </wne:recipientData>
  <wne:recipientData>
    <wne:active wne:val="1"/>
    <wne:hash wne:val="-1022029678"/>
  </wne:recipientData>
  <wne:recipientData>
    <wne:active wne:val="1"/>
    <wne:hash wne:val="-286790233"/>
  </wne:recipientData>
  <wne:recipientData>
    <wne:active wne:val="1"/>
    <wne:hash wne:val="845268133"/>
  </wne:recipientData>
  <wne:recipientData>
    <wne:active wne:val="1"/>
    <wne:hash wne:val="-239318785"/>
  </wne:recipientData>
  <wne:recipientData>
    <wne:active wne:val="1"/>
    <wne:hash wne:val="710060111"/>
  </wne:recipientData>
  <wne:recipientData>
    <wne:active wne:val="1"/>
    <wne:hash wne:val="1778935539"/>
  </wne:recipientData>
  <wne:recipientData>
    <wne:active wne:val="1"/>
    <wne:hash wne:val="-46820823"/>
  </wne:recipientData>
  <wne:recipientData>
    <wne:active wne:val="1"/>
    <wne:hash wne:val="-758952649"/>
  </wne:recipientData>
  <wne:recipientData>
    <wne:active wne:val="1"/>
    <wne:hash wne:val="-870287939"/>
  </wne:recipientData>
  <wne:recipientData>
    <wne:active wne:val="1"/>
    <wne:hash wne:val="624936582"/>
  </wne:recipientData>
  <wne:recipientData>
    <wne:active wne:val="1"/>
    <wne:hash wne:val="274464847"/>
  </wne:recipientData>
  <wne:recipientData>
    <wne:active wne:val="1"/>
    <wne:hash wne:val="1773924718"/>
  </wne:recipientData>
  <wne:recipientData>
    <wne:active wne:val="1"/>
    <wne:hash wne:val="-1431289161"/>
  </wne:recipientData>
  <wne:recipientData>
    <wne:active wne:val="1"/>
    <wne:hash wne:val="1950203773"/>
  </wne:recipientData>
  <wne:recipientData>
    <wne:active wne:val="1"/>
    <wne:hash wne:val="122627957"/>
  </wne:recipientData>
  <wne:recipientData>
    <wne:active wne:val="1"/>
    <wne:hash wne:val="1694693160"/>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linkToQuery/>
    <w:dataType w:val="native"/>
    <w:connectString w:val="Provider=Microsoft.ACE.OLEDB.12.0;User ID=Admin;Data Source=C:\Users\11906285\Documents\ZAMÓWIENIA\POSTĘPOWAMIA OD 01.2022\PI\Baza danych_2024.mdb;Mode=Read;Extended Properties=&quot;&quot;;Jet OLEDB:System database=&quot;&quot;;Jet OLEDB:Registry Path=&quot;&quot;;Jet OLEDB:Engine Type=5;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90"/>
    <w:odso>
      <w:udl w:val="Provider=Microsoft.ACE.OLEDB.12.0;User ID=Admin;Data Source=C:\Users\11906285\Documents\ZAMÓWIENIA\POSTĘPOWAMIA OD 01.2022\PI\Baza danych_2024.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0"/>
    <w:rsid w:val="0001441E"/>
    <w:rsid w:val="0001515A"/>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2E78"/>
    <w:rsid w:val="000532AE"/>
    <w:rsid w:val="00055178"/>
    <w:rsid w:val="00056DB4"/>
    <w:rsid w:val="00057E00"/>
    <w:rsid w:val="00062C54"/>
    <w:rsid w:val="00064A47"/>
    <w:rsid w:val="00064F26"/>
    <w:rsid w:val="00065AFA"/>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5AB"/>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A23"/>
    <w:rsid w:val="001324E6"/>
    <w:rsid w:val="001325C6"/>
    <w:rsid w:val="00133DB1"/>
    <w:rsid w:val="001355C1"/>
    <w:rsid w:val="00137254"/>
    <w:rsid w:val="001402AB"/>
    <w:rsid w:val="001407D1"/>
    <w:rsid w:val="00141F28"/>
    <w:rsid w:val="00142662"/>
    <w:rsid w:val="00143271"/>
    <w:rsid w:val="00145336"/>
    <w:rsid w:val="00145825"/>
    <w:rsid w:val="001476A0"/>
    <w:rsid w:val="00150013"/>
    <w:rsid w:val="001510C5"/>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3CE"/>
    <w:rsid w:val="00175CDB"/>
    <w:rsid w:val="00176B3E"/>
    <w:rsid w:val="001804D0"/>
    <w:rsid w:val="00180FF4"/>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2B33"/>
    <w:rsid w:val="001B396C"/>
    <w:rsid w:val="001B39A3"/>
    <w:rsid w:val="001B3E7F"/>
    <w:rsid w:val="001B5C6C"/>
    <w:rsid w:val="001B63BB"/>
    <w:rsid w:val="001B6ABA"/>
    <w:rsid w:val="001B7E8D"/>
    <w:rsid w:val="001C0B4F"/>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4CE9"/>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B26"/>
    <w:rsid w:val="002548AD"/>
    <w:rsid w:val="00255149"/>
    <w:rsid w:val="00260BBD"/>
    <w:rsid w:val="00261683"/>
    <w:rsid w:val="00262365"/>
    <w:rsid w:val="0026273C"/>
    <w:rsid w:val="00262836"/>
    <w:rsid w:val="002633C2"/>
    <w:rsid w:val="002636E1"/>
    <w:rsid w:val="00264972"/>
    <w:rsid w:val="00265C9F"/>
    <w:rsid w:val="00266A3E"/>
    <w:rsid w:val="00266DF8"/>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17D"/>
    <w:rsid w:val="002959FE"/>
    <w:rsid w:val="002962DA"/>
    <w:rsid w:val="00297AA5"/>
    <w:rsid w:val="002A1E74"/>
    <w:rsid w:val="002A347B"/>
    <w:rsid w:val="002A3ECF"/>
    <w:rsid w:val="002A41EE"/>
    <w:rsid w:val="002A5BC6"/>
    <w:rsid w:val="002A6128"/>
    <w:rsid w:val="002A7B62"/>
    <w:rsid w:val="002B0BCD"/>
    <w:rsid w:val="002B0F0A"/>
    <w:rsid w:val="002B0F7D"/>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8E4"/>
    <w:rsid w:val="002C7E68"/>
    <w:rsid w:val="002D0C23"/>
    <w:rsid w:val="002D431C"/>
    <w:rsid w:val="002D58A4"/>
    <w:rsid w:val="002D5B69"/>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FB4"/>
    <w:rsid w:val="00321DD5"/>
    <w:rsid w:val="00325A22"/>
    <w:rsid w:val="00325F85"/>
    <w:rsid w:val="00326AC6"/>
    <w:rsid w:val="00327148"/>
    <w:rsid w:val="00327759"/>
    <w:rsid w:val="0033270E"/>
    <w:rsid w:val="003332D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191"/>
    <w:rsid w:val="003545BD"/>
    <w:rsid w:val="003551FC"/>
    <w:rsid w:val="00355A11"/>
    <w:rsid w:val="00355D67"/>
    <w:rsid w:val="00356F74"/>
    <w:rsid w:val="00360A08"/>
    <w:rsid w:val="00360B7D"/>
    <w:rsid w:val="003629C9"/>
    <w:rsid w:val="00363403"/>
    <w:rsid w:val="00363D12"/>
    <w:rsid w:val="00364149"/>
    <w:rsid w:val="0036497F"/>
    <w:rsid w:val="003663AF"/>
    <w:rsid w:val="0036696B"/>
    <w:rsid w:val="003669AE"/>
    <w:rsid w:val="00367795"/>
    <w:rsid w:val="003700A0"/>
    <w:rsid w:val="00370364"/>
    <w:rsid w:val="0037037C"/>
    <w:rsid w:val="00372458"/>
    <w:rsid w:val="00372DD7"/>
    <w:rsid w:val="00374571"/>
    <w:rsid w:val="00375E4D"/>
    <w:rsid w:val="003766F7"/>
    <w:rsid w:val="00376B53"/>
    <w:rsid w:val="00377017"/>
    <w:rsid w:val="0038146C"/>
    <w:rsid w:val="00381560"/>
    <w:rsid w:val="00382199"/>
    <w:rsid w:val="00383177"/>
    <w:rsid w:val="00383AB9"/>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3FB9"/>
    <w:rsid w:val="00406A25"/>
    <w:rsid w:val="00407783"/>
    <w:rsid w:val="00410115"/>
    <w:rsid w:val="004105E9"/>
    <w:rsid w:val="00412994"/>
    <w:rsid w:val="00412E59"/>
    <w:rsid w:val="004134E4"/>
    <w:rsid w:val="004141C8"/>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2C8C"/>
    <w:rsid w:val="0044403C"/>
    <w:rsid w:val="0044467A"/>
    <w:rsid w:val="00444E99"/>
    <w:rsid w:val="00446AD8"/>
    <w:rsid w:val="00447F18"/>
    <w:rsid w:val="00450155"/>
    <w:rsid w:val="00450710"/>
    <w:rsid w:val="00451434"/>
    <w:rsid w:val="0045249D"/>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62FE"/>
    <w:rsid w:val="00476F5C"/>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05"/>
    <w:rsid w:val="00495CA3"/>
    <w:rsid w:val="00496F80"/>
    <w:rsid w:val="00497A26"/>
    <w:rsid w:val="004A0A4D"/>
    <w:rsid w:val="004A0E3C"/>
    <w:rsid w:val="004A1835"/>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D8F"/>
    <w:rsid w:val="004C5E08"/>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6D29"/>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BB1"/>
    <w:rsid w:val="00502D83"/>
    <w:rsid w:val="0050326B"/>
    <w:rsid w:val="00503485"/>
    <w:rsid w:val="00503960"/>
    <w:rsid w:val="005051E6"/>
    <w:rsid w:val="005113C7"/>
    <w:rsid w:val="00512BA4"/>
    <w:rsid w:val="0051308E"/>
    <w:rsid w:val="0051539A"/>
    <w:rsid w:val="00515E39"/>
    <w:rsid w:val="00517D03"/>
    <w:rsid w:val="00517E8A"/>
    <w:rsid w:val="0052002C"/>
    <w:rsid w:val="00520339"/>
    <w:rsid w:val="00520846"/>
    <w:rsid w:val="00521206"/>
    <w:rsid w:val="005216AC"/>
    <w:rsid w:val="00521BBD"/>
    <w:rsid w:val="00522178"/>
    <w:rsid w:val="00522C32"/>
    <w:rsid w:val="00524108"/>
    <w:rsid w:val="005246E5"/>
    <w:rsid w:val="00527036"/>
    <w:rsid w:val="00527343"/>
    <w:rsid w:val="00527EE9"/>
    <w:rsid w:val="005301AB"/>
    <w:rsid w:val="005319E7"/>
    <w:rsid w:val="00531DDD"/>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1FB7"/>
    <w:rsid w:val="00562B36"/>
    <w:rsid w:val="00562EF4"/>
    <w:rsid w:val="00563105"/>
    <w:rsid w:val="00563AA7"/>
    <w:rsid w:val="00563B46"/>
    <w:rsid w:val="00563B50"/>
    <w:rsid w:val="00565ECC"/>
    <w:rsid w:val="005669B3"/>
    <w:rsid w:val="0056761A"/>
    <w:rsid w:val="00570A04"/>
    <w:rsid w:val="005712F0"/>
    <w:rsid w:val="005725BB"/>
    <w:rsid w:val="00574607"/>
    <w:rsid w:val="005760EF"/>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425B"/>
    <w:rsid w:val="005D56A1"/>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2A4"/>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3663"/>
    <w:rsid w:val="00645623"/>
    <w:rsid w:val="0064713F"/>
    <w:rsid w:val="00647EC8"/>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8F1"/>
    <w:rsid w:val="00686B76"/>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97A24"/>
    <w:rsid w:val="006A1242"/>
    <w:rsid w:val="006A28A2"/>
    <w:rsid w:val="006A3305"/>
    <w:rsid w:val="006A3621"/>
    <w:rsid w:val="006A3F7F"/>
    <w:rsid w:val="006A4A5A"/>
    <w:rsid w:val="006A4AC4"/>
    <w:rsid w:val="006A5561"/>
    <w:rsid w:val="006A59F7"/>
    <w:rsid w:val="006B0C89"/>
    <w:rsid w:val="006B3F08"/>
    <w:rsid w:val="006B43F2"/>
    <w:rsid w:val="006B4440"/>
    <w:rsid w:val="006B46CD"/>
    <w:rsid w:val="006B7D80"/>
    <w:rsid w:val="006C0240"/>
    <w:rsid w:val="006C042A"/>
    <w:rsid w:val="006C098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6E44"/>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76657"/>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22D"/>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04EC"/>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08E2"/>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6B"/>
    <w:rsid w:val="00846BC6"/>
    <w:rsid w:val="00851089"/>
    <w:rsid w:val="0085191A"/>
    <w:rsid w:val="00852219"/>
    <w:rsid w:val="008527CA"/>
    <w:rsid w:val="008530CC"/>
    <w:rsid w:val="00857C86"/>
    <w:rsid w:val="0086098B"/>
    <w:rsid w:val="0086173D"/>
    <w:rsid w:val="008617F6"/>
    <w:rsid w:val="0086255D"/>
    <w:rsid w:val="00862D0A"/>
    <w:rsid w:val="00863E58"/>
    <w:rsid w:val="00865E3B"/>
    <w:rsid w:val="00865F25"/>
    <w:rsid w:val="00867C48"/>
    <w:rsid w:val="00867D83"/>
    <w:rsid w:val="008700D0"/>
    <w:rsid w:val="0087290E"/>
    <w:rsid w:val="0087310E"/>
    <w:rsid w:val="00876028"/>
    <w:rsid w:val="008761DC"/>
    <w:rsid w:val="00876BC6"/>
    <w:rsid w:val="00877A05"/>
    <w:rsid w:val="00877F1D"/>
    <w:rsid w:val="00880069"/>
    <w:rsid w:val="00880C90"/>
    <w:rsid w:val="00881138"/>
    <w:rsid w:val="00883CD6"/>
    <w:rsid w:val="00883EF2"/>
    <w:rsid w:val="0088627F"/>
    <w:rsid w:val="008862DB"/>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7B8"/>
    <w:rsid w:val="008D6A40"/>
    <w:rsid w:val="008D7F84"/>
    <w:rsid w:val="008E04C7"/>
    <w:rsid w:val="008E1300"/>
    <w:rsid w:val="008E1326"/>
    <w:rsid w:val="008E2410"/>
    <w:rsid w:val="008E36AA"/>
    <w:rsid w:val="008E5D3A"/>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57E4"/>
    <w:rsid w:val="00907400"/>
    <w:rsid w:val="009076D4"/>
    <w:rsid w:val="00910808"/>
    <w:rsid w:val="00910827"/>
    <w:rsid w:val="00911A6A"/>
    <w:rsid w:val="00911FFB"/>
    <w:rsid w:val="009135F5"/>
    <w:rsid w:val="00913DE7"/>
    <w:rsid w:val="0091448F"/>
    <w:rsid w:val="009144EC"/>
    <w:rsid w:val="00914766"/>
    <w:rsid w:val="009175F7"/>
    <w:rsid w:val="00920172"/>
    <w:rsid w:val="009205CA"/>
    <w:rsid w:val="00920BDB"/>
    <w:rsid w:val="00921547"/>
    <w:rsid w:val="0092165D"/>
    <w:rsid w:val="0092199D"/>
    <w:rsid w:val="009220A1"/>
    <w:rsid w:val="00922502"/>
    <w:rsid w:val="00923566"/>
    <w:rsid w:val="009235A1"/>
    <w:rsid w:val="00923BE8"/>
    <w:rsid w:val="009244D3"/>
    <w:rsid w:val="00926866"/>
    <w:rsid w:val="00927900"/>
    <w:rsid w:val="009309A0"/>
    <w:rsid w:val="00931A94"/>
    <w:rsid w:val="00934474"/>
    <w:rsid w:val="0093545B"/>
    <w:rsid w:val="009357A8"/>
    <w:rsid w:val="0093600E"/>
    <w:rsid w:val="009369F8"/>
    <w:rsid w:val="009375A7"/>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4027"/>
    <w:rsid w:val="00994D34"/>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67"/>
    <w:rsid w:val="009D1EEC"/>
    <w:rsid w:val="009D3A3A"/>
    <w:rsid w:val="009D3B7C"/>
    <w:rsid w:val="009D4299"/>
    <w:rsid w:val="009D53A4"/>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7132"/>
    <w:rsid w:val="00A31242"/>
    <w:rsid w:val="00A316C7"/>
    <w:rsid w:val="00A31C7C"/>
    <w:rsid w:val="00A3222A"/>
    <w:rsid w:val="00A33FF3"/>
    <w:rsid w:val="00A34673"/>
    <w:rsid w:val="00A348BC"/>
    <w:rsid w:val="00A371F7"/>
    <w:rsid w:val="00A37C90"/>
    <w:rsid w:val="00A403BC"/>
    <w:rsid w:val="00A41690"/>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216"/>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2CE"/>
    <w:rsid w:val="00A923B8"/>
    <w:rsid w:val="00A92AC0"/>
    <w:rsid w:val="00A93740"/>
    <w:rsid w:val="00A93AC0"/>
    <w:rsid w:val="00A95464"/>
    <w:rsid w:val="00A96D95"/>
    <w:rsid w:val="00AA063E"/>
    <w:rsid w:val="00AA06CD"/>
    <w:rsid w:val="00AA09DA"/>
    <w:rsid w:val="00AA35C5"/>
    <w:rsid w:val="00AA381F"/>
    <w:rsid w:val="00AA68A1"/>
    <w:rsid w:val="00AB1632"/>
    <w:rsid w:val="00AB5736"/>
    <w:rsid w:val="00AB585D"/>
    <w:rsid w:val="00AB5E75"/>
    <w:rsid w:val="00AB62CD"/>
    <w:rsid w:val="00AB68B1"/>
    <w:rsid w:val="00AB69BA"/>
    <w:rsid w:val="00AB6A7B"/>
    <w:rsid w:val="00AB6DE4"/>
    <w:rsid w:val="00AB6F87"/>
    <w:rsid w:val="00AC0757"/>
    <w:rsid w:val="00AC0B63"/>
    <w:rsid w:val="00AC13BD"/>
    <w:rsid w:val="00AC230B"/>
    <w:rsid w:val="00AC2669"/>
    <w:rsid w:val="00AC37C8"/>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860"/>
    <w:rsid w:val="00B35A0F"/>
    <w:rsid w:val="00B35DFE"/>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5D9"/>
    <w:rsid w:val="00B655CD"/>
    <w:rsid w:val="00B65C83"/>
    <w:rsid w:val="00B70431"/>
    <w:rsid w:val="00B704B4"/>
    <w:rsid w:val="00B70639"/>
    <w:rsid w:val="00B7138B"/>
    <w:rsid w:val="00B715BF"/>
    <w:rsid w:val="00B71AAA"/>
    <w:rsid w:val="00B72385"/>
    <w:rsid w:val="00B728DB"/>
    <w:rsid w:val="00B736D2"/>
    <w:rsid w:val="00B74282"/>
    <w:rsid w:val="00B74E73"/>
    <w:rsid w:val="00B76269"/>
    <w:rsid w:val="00B76BE1"/>
    <w:rsid w:val="00B76D93"/>
    <w:rsid w:val="00B77125"/>
    <w:rsid w:val="00B824CA"/>
    <w:rsid w:val="00B83212"/>
    <w:rsid w:val="00B8478F"/>
    <w:rsid w:val="00B85E16"/>
    <w:rsid w:val="00B86C4B"/>
    <w:rsid w:val="00B871B6"/>
    <w:rsid w:val="00B875B6"/>
    <w:rsid w:val="00B9141A"/>
    <w:rsid w:val="00B93631"/>
    <w:rsid w:val="00B93845"/>
    <w:rsid w:val="00B9399E"/>
    <w:rsid w:val="00B94436"/>
    <w:rsid w:val="00B94FCA"/>
    <w:rsid w:val="00B9529B"/>
    <w:rsid w:val="00B96ADB"/>
    <w:rsid w:val="00B975D9"/>
    <w:rsid w:val="00BA0450"/>
    <w:rsid w:val="00BA045A"/>
    <w:rsid w:val="00BA3624"/>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6"/>
    <w:rsid w:val="00BD59CB"/>
    <w:rsid w:val="00BD5D16"/>
    <w:rsid w:val="00BD5ED3"/>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26B00"/>
    <w:rsid w:val="00C26E7A"/>
    <w:rsid w:val="00C31911"/>
    <w:rsid w:val="00C32303"/>
    <w:rsid w:val="00C32775"/>
    <w:rsid w:val="00C33958"/>
    <w:rsid w:val="00C339E1"/>
    <w:rsid w:val="00C33BAA"/>
    <w:rsid w:val="00C33EBB"/>
    <w:rsid w:val="00C35B29"/>
    <w:rsid w:val="00C36255"/>
    <w:rsid w:val="00C36FD6"/>
    <w:rsid w:val="00C412D6"/>
    <w:rsid w:val="00C41484"/>
    <w:rsid w:val="00C428BE"/>
    <w:rsid w:val="00C431AC"/>
    <w:rsid w:val="00C43D0D"/>
    <w:rsid w:val="00C44C84"/>
    <w:rsid w:val="00C4527C"/>
    <w:rsid w:val="00C46600"/>
    <w:rsid w:val="00C46734"/>
    <w:rsid w:val="00C467E6"/>
    <w:rsid w:val="00C46EC5"/>
    <w:rsid w:val="00C46F6A"/>
    <w:rsid w:val="00C475B2"/>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5D6"/>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8F2"/>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3C1"/>
    <w:rsid w:val="00D21C61"/>
    <w:rsid w:val="00D2236D"/>
    <w:rsid w:val="00D22439"/>
    <w:rsid w:val="00D245A7"/>
    <w:rsid w:val="00D30647"/>
    <w:rsid w:val="00D3114C"/>
    <w:rsid w:val="00D319DD"/>
    <w:rsid w:val="00D33389"/>
    <w:rsid w:val="00D35265"/>
    <w:rsid w:val="00D374E7"/>
    <w:rsid w:val="00D4011E"/>
    <w:rsid w:val="00D41914"/>
    <w:rsid w:val="00D41B18"/>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6C82"/>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3D8E"/>
    <w:rsid w:val="00D8519B"/>
    <w:rsid w:val="00D86054"/>
    <w:rsid w:val="00D860E1"/>
    <w:rsid w:val="00D86300"/>
    <w:rsid w:val="00D86504"/>
    <w:rsid w:val="00D86F81"/>
    <w:rsid w:val="00D8712F"/>
    <w:rsid w:val="00D87EFA"/>
    <w:rsid w:val="00D90546"/>
    <w:rsid w:val="00D914CE"/>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40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1C4"/>
    <w:rsid w:val="00DD56DF"/>
    <w:rsid w:val="00DD5C5D"/>
    <w:rsid w:val="00DD70FD"/>
    <w:rsid w:val="00DE096E"/>
    <w:rsid w:val="00DE0DEB"/>
    <w:rsid w:val="00DE2281"/>
    <w:rsid w:val="00DE42CA"/>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0FC6"/>
    <w:rsid w:val="00E01856"/>
    <w:rsid w:val="00E01E29"/>
    <w:rsid w:val="00E03CC7"/>
    <w:rsid w:val="00E04E4D"/>
    <w:rsid w:val="00E0598A"/>
    <w:rsid w:val="00E05E09"/>
    <w:rsid w:val="00E065F4"/>
    <w:rsid w:val="00E07D2A"/>
    <w:rsid w:val="00E11515"/>
    <w:rsid w:val="00E11AF4"/>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2E77"/>
    <w:rsid w:val="00E337BA"/>
    <w:rsid w:val="00E33B67"/>
    <w:rsid w:val="00E342DD"/>
    <w:rsid w:val="00E35051"/>
    <w:rsid w:val="00E35257"/>
    <w:rsid w:val="00E356AB"/>
    <w:rsid w:val="00E36AC5"/>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4AA"/>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860DC"/>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EE8"/>
    <w:rsid w:val="00EE5F45"/>
    <w:rsid w:val="00EE76C8"/>
    <w:rsid w:val="00EE7E0A"/>
    <w:rsid w:val="00EF20BE"/>
    <w:rsid w:val="00EF4AF9"/>
    <w:rsid w:val="00EF5836"/>
    <w:rsid w:val="00EF7DD4"/>
    <w:rsid w:val="00F00B3C"/>
    <w:rsid w:val="00F0112B"/>
    <w:rsid w:val="00F011BC"/>
    <w:rsid w:val="00F023E1"/>
    <w:rsid w:val="00F04AE9"/>
    <w:rsid w:val="00F11525"/>
    <w:rsid w:val="00F1450E"/>
    <w:rsid w:val="00F158A3"/>
    <w:rsid w:val="00F165ED"/>
    <w:rsid w:val="00F16DCF"/>
    <w:rsid w:val="00F2017D"/>
    <w:rsid w:val="00F2052C"/>
    <w:rsid w:val="00F226AB"/>
    <w:rsid w:val="00F24980"/>
    <w:rsid w:val="00F24C61"/>
    <w:rsid w:val="00F259B6"/>
    <w:rsid w:val="00F26C5F"/>
    <w:rsid w:val="00F27232"/>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D38"/>
    <w:rsid w:val="00F92418"/>
    <w:rsid w:val="00F94B64"/>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0CB8"/>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1CC"/>
    <w:rsid w:val="00FE3525"/>
    <w:rsid w:val="00FE3B17"/>
    <w:rsid w:val="00FE3DCB"/>
    <w:rsid w:val="00FE458C"/>
    <w:rsid w:val="00FE7EF9"/>
    <w:rsid w:val="00FE7F2A"/>
    <w:rsid w:val="00FF0185"/>
    <w:rsid w:val="00FF101A"/>
    <w:rsid w:val="00FF1D31"/>
    <w:rsid w:val="00FF2724"/>
    <w:rsid w:val="00FF3953"/>
    <w:rsid w:val="00FF3ADE"/>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89610087">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3238726">
      <w:bodyDiv w:val="1"/>
      <w:marLeft w:val="0"/>
      <w:marRight w:val="0"/>
      <w:marTop w:val="0"/>
      <w:marBottom w:val="0"/>
      <w:divBdr>
        <w:top w:val="none" w:sz="0" w:space="0" w:color="auto"/>
        <w:left w:val="none" w:sz="0" w:space="0" w:color="auto"/>
        <w:bottom w:val="none" w:sz="0" w:space="0" w:color="auto"/>
        <w:right w:val="none" w:sz="0" w:space="0" w:color="auto"/>
      </w:divBdr>
    </w:div>
    <w:div w:id="1518931389">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gedystrybucja.pl/przetargi/przetargi-zakupowe" TargetMode="External"/><Relationship Id="rId18" Type="http://schemas.openxmlformats.org/officeDocument/2006/relationships/header" Target="header3.xml"/><Relationship Id="rId26" Type="http://schemas.openxmlformats.org/officeDocument/2006/relationships/header" Target="header7.xml"/><Relationship Id="rId39" Type="http://schemas.openxmlformats.org/officeDocument/2006/relationships/theme" Target="theme/theme1.xml"/><Relationship Id="rId21" Type="http://schemas.openxmlformats.org/officeDocument/2006/relationships/header" Target="header4.xml"/><Relationship Id="rId34" Type="http://schemas.openxmlformats.org/officeDocument/2006/relationships/footer" Target="footer11.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ntTable" Target="fontTable.xml"/><Relationship Id="rId40"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1.xml"/><Relationship Id="rId8" Type="http://schemas.openxmlformats.org/officeDocument/2006/relationships/settings" Target="settings.xml"/><Relationship Id="rId3" Type="http://schemas.openxmlformats.org/officeDocument/2006/relationships/customXml" Target="../customXml/item3.xml"/></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06285\Documents\ZAM&#211;WIENIA\POST&#280;POWAMIA%20OD%2001.2022\PI\Baza%20danych_2024.mdb" TargetMode="External"/><Relationship Id="rId1" Type="http://schemas.openxmlformats.org/officeDocument/2006/relationships/mailMergeSource" Target="file:///C:\Users\11906285\Documents\ZAM&#211;WIENIA\POST&#280;POWAMIA%20OD%2001.2022\PI\Baza%20danych_2024.md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35FD2"/>
    <w:rsid w:val="00043B85"/>
    <w:rsid w:val="00050CAF"/>
    <w:rsid w:val="000541D0"/>
    <w:rsid w:val="00073253"/>
    <w:rsid w:val="0007374A"/>
    <w:rsid w:val="00073FEC"/>
    <w:rsid w:val="00092C4D"/>
    <w:rsid w:val="00093F96"/>
    <w:rsid w:val="000A1772"/>
    <w:rsid w:val="000A3410"/>
    <w:rsid w:val="000B4E1F"/>
    <w:rsid w:val="000B5078"/>
    <w:rsid w:val="000B5F48"/>
    <w:rsid w:val="000F3FFD"/>
    <w:rsid w:val="0010147C"/>
    <w:rsid w:val="00110E7A"/>
    <w:rsid w:val="00112677"/>
    <w:rsid w:val="00121F39"/>
    <w:rsid w:val="001C7176"/>
    <w:rsid w:val="001E3168"/>
    <w:rsid w:val="001F4D89"/>
    <w:rsid w:val="001F6AB2"/>
    <w:rsid w:val="002036E3"/>
    <w:rsid w:val="002171D5"/>
    <w:rsid w:val="0023348E"/>
    <w:rsid w:val="00263FCB"/>
    <w:rsid w:val="0027219B"/>
    <w:rsid w:val="0027490D"/>
    <w:rsid w:val="002A14E2"/>
    <w:rsid w:val="002A5475"/>
    <w:rsid w:val="002D0025"/>
    <w:rsid w:val="002D5E73"/>
    <w:rsid w:val="002D7537"/>
    <w:rsid w:val="002E672A"/>
    <w:rsid w:val="002F5A2D"/>
    <w:rsid w:val="003041B8"/>
    <w:rsid w:val="00305222"/>
    <w:rsid w:val="00334924"/>
    <w:rsid w:val="00337C7B"/>
    <w:rsid w:val="00341F66"/>
    <w:rsid w:val="00361D44"/>
    <w:rsid w:val="0038682C"/>
    <w:rsid w:val="003B38A0"/>
    <w:rsid w:val="003B4965"/>
    <w:rsid w:val="003C4DB9"/>
    <w:rsid w:val="003D3C04"/>
    <w:rsid w:val="003E5D9A"/>
    <w:rsid w:val="003F09C6"/>
    <w:rsid w:val="003F28CC"/>
    <w:rsid w:val="00411585"/>
    <w:rsid w:val="00411C41"/>
    <w:rsid w:val="0046204C"/>
    <w:rsid w:val="00466F50"/>
    <w:rsid w:val="00474BC4"/>
    <w:rsid w:val="004755AE"/>
    <w:rsid w:val="00486F64"/>
    <w:rsid w:val="00496BD7"/>
    <w:rsid w:val="004A4ED0"/>
    <w:rsid w:val="004B30AB"/>
    <w:rsid w:val="004F0378"/>
    <w:rsid w:val="00504382"/>
    <w:rsid w:val="00504B11"/>
    <w:rsid w:val="00507D73"/>
    <w:rsid w:val="00544AD1"/>
    <w:rsid w:val="005501CF"/>
    <w:rsid w:val="00572957"/>
    <w:rsid w:val="00584919"/>
    <w:rsid w:val="005A14F1"/>
    <w:rsid w:val="005A3D79"/>
    <w:rsid w:val="005A7CF4"/>
    <w:rsid w:val="005B35FD"/>
    <w:rsid w:val="005B5BB2"/>
    <w:rsid w:val="005C354C"/>
    <w:rsid w:val="005C7AA8"/>
    <w:rsid w:val="00600D1C"/>
    <w:rsid w:val="00604DBC"/>
    <w:rsid w:val="00651D32"/>
    <w:rsid w:val="00657004"/>
    <w:rsid w:val="0067331D"/>
    <w:rsid w:val="00674AE9"/>
    <w:rsid w:val="00690FBB"/>
    <w:rsid w:val="006A12EA"/>
    <w:rsid w:val="006A144A"/>
    <w:rsid w:val="006A4C38"/>
    <w:rsid w:val="006A4DB0"/>
    <w:rsid w:val="006A6AFD"/>
    <w:rsid w:val="006B4F4D"/>
    <w:rsid w:val="00700E56"/>
    <w:rsid w:val="007039E9"/>
    <w:rsid w:val="00723176"/>
    <w:rsid w:val="00724E8E"/>
    <w:rsid w:val="007613B7"/>
    <w:rsid w:val="00774C40"/>
    <w:rsid w:val="007C7BCD"/>
    <w:rsid w:val="007D2B04"/>
    <w:rsid w:val="007E096F"/>
    <w:rsid w:val="007E391E"/>
    <w:rsid w:val="007F437C"/>
    <w:rsid w:val="007F5D3C"/>
    <w:rsid w:val="00832C41"/>
    <w:rsid w:val="00843AAE"/>
    <w:rsid w:val="00847108"/>
    <w:rsid w:val="00851773"/>
    <w:rsid w:val="0085262B"/>
    <w:rsid w:val="00876E33"/>
    <w:rsid w:val="008803EB"/>
    <w:rsid w:val="008E019D"/>
    <w:rsid w:val="008E031B"/>
    <w:rsid w:val="0091435D"/>
    <w:rsid w:val="00920F8B"/>
    <w:rsid w:val="00923549"/>
    <w:rsid w:val="009324D2"/>
    <w:rsid w:val="00932F05"/>
    <w:rsid w:val="009B2C80"/>
    <w:rsid w:val="009D3B3A"/>
    <w:rsid w:val="00A00EEA"/>
    <w:rsid w:val="00A27FD0"/>
    <w:rsid w:val="00A347BC"/>
    <w:rsid w:val="00A35DF1"/>
    <w:rsid w:val="00A71B43"/>
    <w:rsid w:val="00A72EB3"/>
    <w:rsid w:val="00AC1621"/>
    <w:rsid w:val="00AD5090"/>
    <w:rsid w:val="00AF32F2"/>
    <w:rsid w:val="00B112FC"/>
    <w:rsid w:val="00B132BE"/>
    <w:rsid w:val="00B14DB9"/>
    <w:rsid w:val="00B4616D"/>
    <w:rsid w:val="00B53165"/>
    <w:rsid w:val="00B60536"/>
    <w:rsid w:val="00B90592"/>
    <w:rsid w:val="00BA657E"/>
    <w:rsid w:val="00BB6011"/>
    <w:rsid w:val="00BC0C1E"/>
    <w:rsid w:val="00BC642E"/>
    <w:rsid w:val="00BC6FE2"/>
    <w:rsid w:val="00C102F1"/>
    <w:rsid w:val="00C67419"/>
    <w:rsid w:val="00C80E37"/>
    <w:rsid w:val="00C849CA"/>
    <w:rsid w:val="00CA4EBC"/>
    <w:rsid w:val="00CD6EC5"/>
    <w:rsid w:val="00D34CE5"/>
    <w:rsid w:val="00D405FD"/>
    <w:rsid w:val="00D54E76"/>
    <w:rsid w:val="00D70111"/>
    <w:rsid w:val="00D84B3B"/>
    <w:rsid w:val="00DA0DD7"/>
    <w:rsid w:val="00DB34D2"/>
    <w:rsid w:val="00DB544B"/>
    <w:rsid w:val="00DB73BB"/>
    <w:rsid w:val="00DC7A68"/>
    <w:rsid w:val="00DD6B38"/>
    <w:rsid w:val="00DF269A"/>
    <w:rsid w:val="00DF40DA"/>
    <w:rsid w:val="00E35FDA"/>
    <w:rsid w:val="00E709D5"/>
    <w:rsid w:val="00E76B96"/>
    <w:rsid w:val="00E825E6"/>
    <w:rsid w:val="00E91008"/>
    <w:rsid w:val="00ED5DD4"/>
    <w:rsid w:val="00EE39C7"/>
    <w:rsid w:val="00EF5F32"/>
    <w:rsid w:val="00F06C66"/>
    <w:rsid w:val="00F8384E"/>
    <w:rsid w:val="00F879E4"/>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 w:type="paragraph" w:customStyle="1" w:styleId="76C5B2C98ACE4750A914C23F2F4EB02D">
    <w:name w:val="76C5B2C98ACE4750A914C23F2F4EB02D"/>
    <w:rsid w:val="00674AE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POST_DYS_OW_GZ_02791_2024 załaczniki edytowalne.docx</dmsv2BaseFileName>
    <dmsv2BaseDisplayName xmlns="http://schemas.microsoft.com/sharepoint/v3">POST_DYS_OW_GZ_02791_2024 załaczniki edytowalne</dmsv2BaseDisplayName>
    <dmsv2SWPP2ObjectNumber xmlns="http://schemas.microsoft.com/sharepoint/v3">POST/DYS/OW/GZ/02791/2024                         </dmsv2SWPP2ObjectNumber>
    <dmsv2SWPP2SumMD5 xmlns="http://schemas.microsoft.com/sharepoint/v3">1445adb53a0913ec4e2a1a701a913764</dmsv2SWPP2SumMD5>
    <dmsv2BaseMoved xmlns="http://schemas.microsoft.com/sharepoint/v3">false</dmsv2BaseMoved>
    <dmsv2BaseIsSensitive xmlns="http://schemas.microsoft.com/sharepoint/v3">true</dmsv2BaseIsSensitive>
    <dmsv2SWPP2IDSWPP2 xmlns="http://schemas.microsoft.com/sharepoint/v3">656951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20603733</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00000001000700050000000e00000004</dmsv2SWPP2ObjectDepartment>
    <dmsv2SWPP2ObjectName xmlns="http://schemas.microsoft.com/sharepoint/v3">Postępowanie</dmsv2SWPP2ObjectName>
    <_dlc_DocId xmlns="a19cb1c7-c5c7-46d4-85ae-d83685407bba">ZKQJDXMXURTQ-100915816-13850</_dlc_DocId>
    <_dlc_DocIdUrl xmlns="a19cb1c7-c5c7-46d4-85ae-d83685407bba">
      <Url>https://swpp2.dms.gkpge.pl/sites/31/_layouts/15/DocIdRedir.aspx?ID=ZKQJDXMXURTQ-100915816-13850</Url>
      <Description>ZKQJDXMXURTQ-100915816-13850</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FA11DCCB0C3B42928BFB7B5F8D1075" ma:contentTypeVersion="0" ma:contentTypeDescription="SWPP2 Dokument bazowy" ma:contentTypeScope="" ma:versionID="3553533f5cb9d84776f05fd77ef397e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documentManagement/types"/>
    <ds:schemaRef ds:uri="efb9c7a9-fb7a-49d0-ad5d-64d3cce8bf9e"/>
    <ds:schemaRef ds:uri="fa87e474-2c2a-4570-a952-e5d0e470b777"/>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98d7501-42e4-4a2d-b641-b529e1ab1d6e"/>
    <ds:schemaRef ds:uri="http://www.w3.org/XML/1998/namespace"/>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A867A9B0-EE72-432A-8B8A-DB43FFA02403}"/>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82CBC9E-53B0-4EBB-BA9A-502B09B65824}">
  <ds:schemaRefs>
    <ds:schemaRef ds:uri="http://schemas.openxmlformats.org/officeDocument/2006/bibliography"/>
  </ds:schemaRefs>
</ds:datastoreItem>
</file>

<file path=customXml/itemProps6.xml><?xml version="1.0" encoding="utf-8"?>
<ds:datastoreItem xmlns:ds="http://schemas.openxmlformats.org/officeDocument/2006/customXml" ds:itemID="{F43A6D7C-9974-46B4-B828-8DE4071753B3}"/>
</file>

<file path=docProps/app.xml><?xml version="1.0" encoding="utf-8"?>
<Properties xmlns="http://schemas.openxmlformats.org/officeDocument/2006/extended-properties" xmlns:vt="http://schemas.openxmlformats.org/officeDocument/2006/docPropsVTypes">
  <Template>Normal</Template>
  <TotalTime>0</TotalTime>
  <Pages>12</Pages>
  <Words>3806</Words>
  <Characters>22836</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POST/DYS/OW/GZ/01/2022</dc:subject>
  <dc:creator>Kurpiewska Katarzyna [PGE S.A.]</dc:creator>
  <cp:lastModifiedBy>Hruban Gabriel [PGE Dystr. O.Warszawa]</cp:lastModifiedBy>
  <cp:revision>2</cp:revision>
  <cp:lastPrinted>2023-01-02T11:49:00Z</cp:lastPrinted>
  <dcterms:created xsi:type="dcterms:W3CDTF">2024-09-23T06:49:00Z</dcterms:created>
  <dcterms:modified xsi:type="dcterms:W3CDTF">2024-09-23T06:49:00Z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0x0101891000BBFA11DCCB0C3B42928BFB7B5F8D1075</vt:lpwstr>
  </property>
  <property fmtid="{D5CDD505-2E9C-101B-9397-08002B2CF9AE}" pid="3" name="_dlc_DocIdItemGuid">
    <vt:lpwstr>b10ba26b-4566-4100-9825-743449f9343d</vt:lpwstr>
  </property>
</Properties>
</file>